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29D" w:rsidRPr="00983548" w:rsidRDefault="0047129D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sub_2000"/>
      <w:r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N </w:t>
      </w:r>
      <w:r w:rsidR="00AA1F46"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3</w:t>
      </w:r>
    </w:p>
    <w:bookmarkEnd w:id="0"/>
    <w:p w:rsidR="0047129D" w:rsidRPr="00983548" w:rsidRDefault="0047129D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="00D10E58" w:rsidRPr="00983548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муниципальной</w:t>
        </w:r>
        <w:r w:rsidRPr="00983548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 xml:space="preserve"> программе</w:t>
        </w:r>
      </w:hyperlink>
    </w:p>
    <w:p w:rsidR="0047129D" w:rsidRPr="00983548" w:rsidRDefault="0047129D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</w:t>
      </w:r>
      <w:r w:rsidR="00D10E58"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авказского ра</w:t>
      </w:r>
      <w:r w:rsidR="009E7476"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й</w:t>
      </w:r>
      <w:r w:rsidR="00D10E58"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она</w:t>
      </w:r>
      <w:r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"Обеспечение</w:t>
      </w:r>
    </w:p>
    <w:p w:rsidR="0047129D" w:rsidRPr="00983548" w:rsidRDefault="0047129D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безопасности населения</w:t>
      </w:r>
      <w:r w:rsidR="00A82EA2"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»</w:t>
      </w:r>
      <w:r w:rsidR="0089256F" w:rsidRPr="0098354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47129D" w:rsidRPr="00983548" w:rsidRDefault="0047129D">
      <w:pPr>
        <w:rPr>
          <w:rFonts w:ascii="Times New Roman" w:hAnsi="Times New Roman" w:cs="Times New Roman"/>
          <w:sz w:val="28"/>
          <w:szCs w:val="28"/>
        </w:rPr>
      </w:pPr>
    </w:p>
    <w:p w:rsidR="00B22929" w:rsidRPr="00983548" w:rsidRDefault="00B22929" w:rsidP="007307A0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548">
        <w:rPr>
          <w:rFonts w:ascii="Times New Roman" w:hAnsi="Times New Roman" w:cs="Times New Roman"/>
          <w:b/>
          <w:sz w:val="28"/>
          <w:szCs w:val="28"/>
        </w:rPr>
        <w:t>Подпрограмма «Развитие и поддержка казачества на территории муниципального образования Кавказский район</w:t>
      </w:r>
      <w:r w:rsidR="00524A7F" w:rsidRPr="00983548">
        <w:rPr>
          <w:rFonts w:ascii="Times New Roman" w:hAnsi="Times New Roman" w:cs="Times New Roman"/>
          <w:b/>
          <w:sz w:val="28"/>
          <w:szCs w:val="28"/>
        </w:rPr>
        <w:t>»</w:t>
      </w:r>
      <w:r w:rsidRPr="009835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733" w:rsidRPr="00983548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</w:t>
      </w:r>
      <w:r w:rsidR="007307A0" w:rsidRPr="00983548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7307A0" w:rsidRPr="009835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733" w:rsidRPr="00983548">
        <w:rPr>
          <w:rFonts w:ascii="Times New Roman" w:hAnsi="Times New Roman" w:cs="Times New Roman"/>
          <w:b/>
          <w:sz w:val="28"/>
          <w:szCs w:val="28"/>
        </w:rPr>
        <w:t>"Обеспечение безопасности населения</w:t>
      </w:r>
      <w:r w:rsidR="00A82EA2" w:rsidRPr="00983548">
        <w:rPr>
          <w:rFonts w:ascii="Times New Roman" w:hAnsi="Times New Roman" w:cs="Times New Roman"/>
          <w:b/>
          <w:sz w:val="28"/>
          <w:szCs w:val="28"/>
        </w:rPr>
        <w:t>»</w:t>
      </w:r>
    </w:p>
    <w:p w:rsidR="00B22929" w:rsidRPr="00983548" w:rsidRDefault="00B22929" w:rsidP="00961D35">
      <w:pPr>
        <w:tabs>
          <w:tab w:val="left" w:pos="3969"/>
        </w:tabs>
        <w:rPr>
          <w:rFonts w:ascii="Times New Roman" w:hAnsi="Times New Roman" w:cs="Times New Roman"/>
          <w:b/>
          <w:sz w:val="28"/>
          <w:szCs w:val="28"/>
        </w:rPr>
      </w:pPr>
    </w:p>
    <w:p w:rsidR="009105CF" w:rsidRPr="00983548" w:rsidRDefault="007C4D58" w:rsidP="007307A0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548">
        <w:rPr>
          <w:rFonts w:ascii="Times New Roman" w:hAnsi="Times New Roman" w:cs="Times New Roman"/>
          <w:b/>
          <w:sz w:val="28"/>
          <w:szCs w:val="28"/>
        </w:rPr>
        <w:t>Паспорт подпрограммы</w:t>
      </w:r>
    </w:p>
    <w:p w:rsidR="007C4D58" w:rsidRPr="00983548" w:rsidRDefault="007C4D58" w:rsidP="007307A0">
      <w:pPr>
        <w:tabs>
          <w:tab w:val="left" w:pos="396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548">
        <w:rPr>
          <w:rFonts w:ascii="Times New Roman" w:hAnsi="Times New Roman" w:cs="Times New Roman"/>
          <w:b/>
          <w:sz w:val="28"/>
          <w:szCs w:val="28"/>
        </w:rPr>
        <w:t>«Развитие и поддержка казачества на территории муниципального образования Кавказский район</w:t>
      </w:r>
      <w:r w:rsidR="00524A7F" w:rsidRPr="00983548">
        <w:rPr>
          <w:rFonts w:ascii="Times New Roman" w:hAnsi="Times New Roman" w:cs="Times New Roman"/>
          <w:b/>
          <w:sz w:val="28"/>
          <w:szCs w:val="28"/>
        </w:rPr>
        <w:t>»</w:t>
      </w:r>
      <w:r w:rsidRPr="00983548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  <w:r w:rsidR="007307A0" w:rsidRPr="00983548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7307A0" w:rsidRPr="009835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3548">
        <w:rPr>
          <w:rFonts w:ascii="Times New Roman" w:hAnsi="Times New Roman" w:cs="Times New Roman"/>
          <w:b/>
          <w:sz w:val="28"/>
          <w:szCs w:val="28"/>
        </w:rPr>
        <w:t>"Обеспечение безопасности населения</w:t>
      </w:r>
      <w:r w:rsidR="00A82EA2" w:rsidRPr="00983548">
        <w:rPr>
          <w:rFonts w:ascii="Times New Roman" w:hAnsi="Times New Roman" w:cs="Times New Roman"/>
          <w:b/>
          <w:sz w:val="28"/>
          <w:szCs w:val="28"/>
        </w:rPr>
        <w:t>»</w:t>
      </w:r>
    </w:p>
    <w:p w:rsidR="007C4D58" w:rsidRPr="00983548" w:rsidRDefault="007C4D58" w:rsidP="007C4D58">
      <w:pPr>
        <w:rPr>
          <w:sz w:val="28"/>
          <w:szCs w:val="28"/>
        </w:rPr>
      </w:pPr>
    </w:p>
    <w:p w:rsidR="00A01E5E" w:rsidRPr="00524A7F" w:rsidRDefault="00A01E5E" w:rsidP="00A01E5E">
      <w:pPr>
        <w:jc w:val="center"/>
        <w:rPr>
          <w:sz w:val="28"/>
          <w:szCs w:val="28"/>
        </w:rPr>
      </w:pPr>
    </w:p>
    <w:tbl>
      <w:tblPr>
        <w:tblStyle w:val="affff3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5760"/>
      </w:tblGrid>
      <w:tr w:rsidR="000C0739" w:rsidRPr="00983548" w:rsidTr="00983548">
        <w:tc>
          <w:tcPr>
            <w:tcW w:w="4068" w:type="dxa"/>
          </w:tcPr>
          <w:p w:rsidR="000C0739" w:rsidRPr="00983548" w:rsidRDefault="000C0739" w:rsidP="007619CF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60" w:type="dxa"/>
          </w:tcPr>
          <w:p w:rsidR="000C0739" w:rsidRDefault="000C0739" w:rsidP="007619CF">
            <w:pPr>
              <w:pStyle w:val="22"/>
              <w:ind w:left="0"/>
              <w:jc w:val="left"/>
              <w:rPr>
                <w:szCs w:val="28"/>
              </w:rPr>
            </w:pPr>
            <w:r w:rsidRPr="00983548">
              <w:rPr>
                <w:szCs w:val="28"/>
              </w:rPr>
              <w:t>отдел по взаимодействию с правоохранительными органами и казачеством администрации муниципального образования   Кавказский район</w:t>
            </w:r>
          </w:p>
          <w:p w:rsidR="00983548" w:rsidRPr="00983548" w:rsidRDefault="00983548" w:rsidP="007619CF">
            <w:pPr>
              <w:pStyle w:val="22"/>
              <w:ind w:left="0"/>
              <w:jc w:val="left"/>
              <w:rPr>
                <w:szCs w:val="28"/>
              </w:rPr>
            </w:pPr>
          </w:p>
        </w:tc>
      </w:tr>
      <w:tr w:rsidR="000C0739" w:rsidRPr="00983548" w:rsidTr="00983548">
        <w:tc>
          <w:tcPr>
            <w:tcW w:w="4068" w:type="dxa"/>
          </w:tcPr>
          <w:p w:rsidR="000C0739" w:rsidRPr="00983548" w:rsidRDefault="009105CF" w:rsidP="00A01E5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760" w:type="dxa"/>
          </w:tcPr>
          <w:p w:rsidR="009105CF" w:rsidRPr="00983548" w:rsidRDefault="00291D39" w:rsidP="009105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105CF" w:rsidRPr="00983548">
              <w:rPr>
                <w:rFonts w:ascii="Times New Roman" w:hAnsi="Times New Roman" w:cs="Times New Roman"/>
                <w:sz w:val="28"/>
                <w:szCs w:val="28"/>
              </w:rPr>
              <w:t>отдел по взаимодействию с правоохранительными органами и казачеством администрации муниципального образования Кавказский район</w:t>
            </w:r>
            <w:r w:rsidR="0068341E" w:rsidRPr="009835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BDF" w:rsidRDefault="00291D39" w:rsidP="009105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6BDF" w:rsidRPr="00983548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Кавказский район</w:t>
            </w:r>
          </w:p>
          <w:p w:rsidR="00983548" w:rsidRPr="00983548" w:rsidRDefault="00983548" w:rsidP="009105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739" w:rsidRPr="00983548" w:rsidTr="00983548">
        <w:tc>
          <w:tcPr>
            <w:tcW w:w="4068" w:type="dxa"/>
          </w:tcPr>
          <w:p w:rsidR="000C0739" w:rsidRPr="00983548" w:rsidRDefault="000C0739" w:rsidP="007619CF">
            <w:pPr>
              <w:pStyle w:val="affff4"/>
              <w:snapToGrid w:val="0"/>
              <w:rPr>
                <w:bCs/>
                <w:sz w:val="28"/>
                <w:szCs w:val="28"/>
              </w:rPr>
            </w:pPr>
            <w:r w:rsidRPr="00983548">
              <w:rPr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5760" w:type="dxa"/>
          </w:tcPr>
          <w:p w:rsidR="0068341E" w:rsidRPr="00983548" w:rsidRDefault="00744330" w:rsidP="0068341E">
            <w:pPr>
              <w:ind w:right="18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8341E" w:rsidRPr="00983548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деятельности районного казачьего общества кубанского казачьего войска, придание становлению и развитию казачества целенаправленного и организованного характера;</w:t>
            </w:r>
          </w:p>
          <w:p w:rsidR="0068341E" w:rsidRPr="00983548" w:rsidRDefault="00744330" w:rsidP="0068341E">
            <w:pPr>
              <w:suppressAutoHyphens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8354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8341E" w:rsidRPr="00983548">
              <w:rPr>
                <w:rFonts w:ascii="Times New Roman" w:hAnsi="Times New Roman"/>
                <w:sz w:val="28"/>
                <w:szCs w:val="28"/>
              </w:rPr>
              <w:t xml:space="preserve">создание  условий  для проведения качественной системной работы по воспитанию, обучению и развитию учащихся в муниципальных общеобразовательных учреждениях, имеющих в своем составе классы и  (или)  группы казачьей направленности, обучение в которых </w:t>
            </w:r>
            <w:r w:rsidR="0068341E" w:rsidRPr="00983548">
              <w:rPr>
                <w:rFonts w:ascii="Times New Roman" w:hAnsi="Times New Roman"/>
                <w:sz w:val="28"/>
                <w:szCs w:val="28"/>
              </w:rPr>
              <w:lastRenderedPageBreak/>
              <w:t>строится на основе ценностей традиционной</w:t>
            </w:r>
            <w:r w:rsidR="008B21D5" w:rsidRPr="00983548">
              <w:rPr>
                <w:rFonts w:ascii="Times New Roman" w:hAnsi="Times New Roman"/>
                <w:sz w:val="28"/>
                <w:szCs w:val="28"/>
              </w:rPr>
              <w:t xml:space="preserve"> культуры кубанского казачества.</w:t>
            </w:r>
          </w:p>
          <w:p w:rsidR="00B46BDF" w:rsidRPr="00983548" w:rsidRDefault="00B46BDF" w:rsidP="0068341E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739" w:rsidRPr="00983548" w:rsidTr="00983548">
        <w:tc>
          <w:tcPr>
            <w:tcW w:w="4068" w:type="dxa"/>
          </w:tcPr>
          <w:p w:rsidR="000C0739" w:rsidRPr="00983548" w:rsidRDefault="000C0739" w:rsidP="007619CF">
            <w:pPr>
              <w:pStyle w:val="affff4"/>
              <w:snapToGrid w:val="0"/>
              <w:rPr>
                <w:bCs/>
                <w:sz w:val="28"/>
                <w:szCs w:val="28"/>
              </w:rPr>
            </w:pPr>
            <w:r w:rsidRPr="00983548">
              <w:rPr>
                <w:bCs/>
                <w:sz w:val="28"/>
                <w:szCs w:val="28"/>
              </w:rPr>
              <w:lastRenderedPageBreak/>
              <w:t xml:space="preserve">Задачи подпрограммы </w:t>
            </w:r>
          </w:p>
        </w:tc>
        <w:tc>
          <w:tcPr>
            <w:tcW w:w="5760" w:type="dxa"/>
          </w:tcPr>
          <w:p w:rsidR="008B21D5" w:rsidRPr="00983548" w:rsidRDefault="00744330" w:rsidP="008B21D5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B21D5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членов казачьего общества к </w:t>
            </w:r>
            <w:r w:rsidR="00DB1E5F" w:rsidRPr="00983548">
              <w:rPr>
                <w:rFonts w:ascii="Times New Roman" w:hAnsi="Times New Roman" w:cs="Times New Roman"/>
                <w:sz w:val="28"/>
                <w:szCs w:val="28"/>
              </w:rPr>
              <w:t>охране общественного порядка в МО Кавказский район</w:t>
            </w:r>
            <w:r w:rsidR="008B21D5" w:rsidRPr="009835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21D5" w:rsidRPr="00983548" w:rsidRDefault="00744330" w:rsidP="008B21D5">
            <w:pPr>
              <w:ind w:right="18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B21D5" w:rsidRPr="0098354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патриотического воспитания, образования традиционной культуры каза</w:t>
            </w:r>
            <w:r w:rsidR="00076268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чества, </w:t>
            </w:r>
            <w:r w:rsidR="008B21D5" w:rsidRPr="00983548">
              <w:rPr>
                <w:rFonts w:ascii="Times New Roman" w:hAnsi="Times New Roman" w:cs="Times New Roman"/>
                <w:sz w:val="28"/>
                <w:szCs w:val="28"/>
              </w:rPr>
              <w:t>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Родины;</w:t>
            </w:r>
          </w:p>
          <w:p w:rsidR="0068341E" w:rsidRPr="00983548" w:rsidRDefault="00744330" w:rsidP="008B21D5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8341E" w:rsidRPr="00983548">
              <w:rPr>
                <w:rFonts w:ascii="Times New Roman" w:hAnsi="Times New Roman" w:cs="Times New Roman"/>
                <w:sz w:val="28"/>
                <w:szCs w:val="28"/>
              </w:rPr>
              <w:t>обеспечение непрерывного характера воспитательного воздействия, основанного на  историко-культурных традициях кубанского казачества, участ</w:t>
            </w:r>
            <w:r w:rsidR="00076268" w:rsidRPr="00983548">
              <w:rPr>
                <w:rFonts w:ascii="Times New Roman" w:hAnsi="Times New Roman" w:cs="Times New Roman"/>
                <w:sz w:val="28"/>
                <w:szCs w:val="28"/>
              </w:rPr>
              <w:t>ников образовательного процесса,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341E" w:rsidRPr="00983548">
              <w:rPr>
                <w:rFonts w:ascii="Times New Roman" w:hAnsi="Times New Roman" w:cs="Times New Roman"/>
                <w:sz w:val="28"/>
                <w:szCs w:val="28"/>
              </w:rPr>
              <w:t>реализация приоритетных направлений работы по развитию дополнительного образования  в общеобразовательных учреждениях, имеющих в своем составе классы и</w:t>
            </w:r>
            <w:r w:rsidR="00CD3531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группы казачьей направленности </w:t>
            </w:r>
          </w:p>
          <w:p w:rsidR="00B46BDF" w:rsidRPr="00983548" w:rsidRDefault="00B46BDF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5CF" w:rsidRPr="00983548" w:rsidTr="00983548">
        <w:tc>
          <w:tcPr>
            <w:tcW w:w="4068" w:type="dxa"/>
          </w:tcPr>
          <w:p w:rsidR="009105CF" w:rsidRPr="00983548" w:rsidRDefault="009105CF" w:rsidP="007619CF">
            <w:pPr>
              <w:pStyle w:val="affff4"/>
              <w:snapToGrid w:val="0"/>
              <w:rPr>
                <w:bCs/>
                <w:sz w:val="28"/>
                <w:szCs w:val="28"/>
              </w:rPr>
            </w:pPr>
            <w:r w:rsidRPr="00983548">
              <w:rPr>
                <w:bCs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60" w:type="dxa"/>
          </w:tcPr>
          <w:p w:rsidR="009105CF" w:rsidRPr="00983548" w:rsidRDefault="00744330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>число казаков-дружинников дружины</w:t>
            </w:r>
            <w:r w:rsidR="002B3B57" w:rsidRPr="00983548">
              <w:rPr>
                <w:rFonts w:ascii="Times New Roman" w:hAnsi="Times New Roman" w:cs="Times New Roman"/>
                <w:sz w:val="28"/>
                <w:szCs w:val="28"/>
              </w:rPr>
              <w:t>, привлеченных</w:t>
            </w:r>
            <w:r w:rsidR="00F57CC7" w:rsidRPr="009835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участию в охране общественного порядка в предвыходные, выходные, предпраздничные и праздничные дни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 в </w:t>
            </w:r>
            <w:proofErr w:type="gramStart"/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>Кавказском</w:t>
            </w:r>
            <w:proofErr w:type="gramEnd"/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РКО, участвующих в охране общественного порядка;</w:t>
            </w:r>
          </w:p>
          <w:p w:rsidR="00F57CC7" w:rsidRPr="00983548" w:rsidRDefault="00744330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выявленных административных правонарушений, выявленных казачьей дружиной </w:t>
            </w:r>
            <w:r w:rsidR="00F57CC7" w:rsidRPr="00983548">
              <w:rPr>
                <w:rFonts w:ascii="Times New Roman" w:hAnsi="Times New Roman" w:cs="Times New Roman"/>
                <w:bCs/>
                <w:sz w:val="28"/>
                <w:szCs w:val="28"/>
              </w:rPr>
              <w:t>по участию в охране общественного порядка в предвыходные, выходные, предпраздничные и праздничные дни;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7CC7" w:rsidRPr="00983548" w:rsidRDefault="00744330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времени на освещение деятельности Кавказского РКО в </w:t>
            </w:r>
            <w:r w:rsidR="00C172A7" w:rsidRPr="00983548">
              <w:rPr>
                <w:rFonts w:ascii="Times New Roman" w:hAnsi="Times New Roman" w:cs="Times New Roman"/>
                <w:sz w:val="28"/>
                <w:szCs w:val="28"/>
              </w:rPr>
              <w:t>средствах телерадиовещания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57CC7" w:rsidRPr="00983548" w:rsidRDefault="00744330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57CC7" w:rsidRPr="00983548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 мероприятий патриотической направленности</w:t>
            </w:r>
            <w:r w:rsidR="0073285F" w:rsidRPr="009835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BDF" w:rsidRDefault="00744330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6BDF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учащихся образовательных </w:t>
            </w:r>
            <w:r w:rsidR="00B46BDF" w:rsidRPr="00983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 занимающиеся в группах и классах казачьей направленности</w:t>
            </w:r>
            <w:proofErr w:type="gramEnd"/>
          </w:p>
          <w:p w:rsidR="00983548" w:rsidRPr="00983548" w:rsidRDefault="00983548" w:rsidP="000C073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739" w:rsidRPr="00983548" w:rsidTr="00983548">
        <w:tc>
          <w:tcPr>
            <w:tcW w:w="4068" w:type="dxa"/>
          </w:tcPr>
          <w:p w:rsidR="000C0739" w:rsidRPr="00983548" w:rsidRDefault="009105CF" w:rsidP="007619CF">
            <w:pPr>
              <w:pStyle w:val="21"/>
              <w:snapToGrid w:val="0"/>
              <w:ind w:left="0"/>
              <w:rPr>
                <w:szCs w:val="28"/>
              </w:rPr>
            </w:pPr>
            <w:r w:rsidRPr="00983548">
              <w:rPr>
                <w:szCs w:val="28"/>
              </w:rPr>
              <w:lastRenderedPageBreak/>
              <w:t xml:space="preserve">Этапы и сроки реализации </w:t>
            </w:r>
            <w:r w:rsidR="000C0739" w:rsidRPr="00983548">
              <w:rPr>
                <w:szCs w:val="28"/>
              </w:rPr>
              <w:t xml:space="preserve">подпрограммы  </w:t>
            </w:r>
          </w:p>
        </w:tc>
        <w:tc>
          <w:tcPr>
            <w:tcW w:w="5760" w:type="dxa"/>
          </w:tcPr>
          <w:p w:rsidR="000C0739" w:rsidRPr="00983548" w:rsidRDefault="000C0739" w:rsidP="009105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2015-2017  годы</w:t>
            </w:r>
          </w:p>
          <w:p w:rsidR="002D42B7" w:rsidRDefault="002D42B7" w:rsidP="009105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этапы в подпрограмме не предусмотрены</w:t>
            </w:r>
          </w:p>
          <w:p w:rsidR="00983548" w:rsidRPr="00983548" w:rsidRDefault="00983548" w:rsidP="009105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739" w:rsidRPr="00983548" w:rsidTr="00983548">
        <w:tc>
          <w:tcPr>
            <w:tcW w:w="4068" w:type="dxa"/>
          </w:tcPr>
          <w:p w:rsidR="000C0739" w:rsidRPr="00983548" w:rsidRDefault="00D373AB" w:rsidP="00D373AB">
            <w:pPr>
              <w:pStyle w:val="21"/>
              <w:ind w:left="0"/>
              <w:jc w:val="left"/>
              <w:rPr>
                <w:szCs w:val="28"/>
              </w:rPr>
            </w:pPr>
            <w:r w:rsidRPr="00983548">
              <w:rPr>
                <w:szCs w:val="28"/>
              </w:rPr>
              <w:t xml:space="preserve">Объемы </w:t>
            </w:r>
            <w:r w:rsidR="009105CF" w:rsidRPr="00983548">
              <w:rPr>
                <w:szCs w:val="28"/>
              </w:rPr>
              <w:t xml:space="preserve">бюджетных ассигнований </w:t>
            </w:r>
            <w:r w:rsidR="000C0739" w:rsidRPr="00983548">
              <w:rPr>
                <w:szCs w:val="28"/>
              </w:rPr>
              <w:t xml:space="preserve"> </w:t>
            </w:r>
            <w:r w:rsidRPr="00983548">
              <w:rPr>
                <w:szCs w:val="28"/>
              </w:rPr>
              <w:t>подп</w:t>
            </w:r>
            <w:r w:rsidR="000C0739" w:rsidRPr="00983548">
              <w:rPr>
                <w:szCs w:val="28"/>
              </w:rPr>
              <w:t>рограммы</w:t>
            </w:r>
            <w:r w:rsidR="000C0739" w:rsidRPr="00983548">
              <w:rPr>
                <w:szCs w:val="28"/>
              </w:rPr>
              <w:tab/>
            </w:r>
          </w:p>
        </w:tc>
        <w:tc>
          <w:tcPr>
            <w:tcW w:w="5760" w:type="dxa"/>
          </w:tcPr>
          <w:p w:rsidR="000C0739" w:rsidRPr="00983548" w:rsidRDefault="00CD3531" w:rsidP="000C073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 750,0 тыс. рублей,</w:t>
            </w:r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 - 750,0 тыс. рублей</w:t>
            </w:r>
            <w:proofErr w:type="gramStart"/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из них по годам</w:t>
            </w:r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0739" w:rsidRPr="00983548" w:rsidRDefault="00B46BDF" w:rsidP="000C073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2015 год – </w:t>
            </w:r>
            <w:r w:rsidR="00CD3531" w:rsidRPr="0098354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0C0739" w:rsidRPr="00983548" w:rsidRDefault="00B46BDF" w:rsidP="000C073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2016 год – </w:t>
            </w:r>
            <w:r w:rsidR="00CD3531" w:rsidRPr="0098354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C0739" w:rsidRPr="00983548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  <w:p w:rsidR="000C0739" w:rsidRPr="00983548" w:rsidRDefault="000C0739" w:rsidP="005C454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2017 год </w:t>
            </w:r>
            <w:r w:rsidR="00B46BDF" w:rsidRPr="0098354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3531" w:rsidRPr="0098354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B46BDF" w:rsidRPr="009835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983548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</w:p>
        </w:tc>
      </w:tr>
    </w:tbl>
    <w:p w:rsidR="00E75879" w:rsidRPr="00983548" w:rsidRDefault="00E75879" w:rsidP="009E7476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</w:p>
    <w:p w:rsidR="000D2D00" w:rsidRPr="00983548" w:rsidRDefault="000D2D00" w:rsidP="009E7476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</w:p>
    <w:p w:rsidR="0089256F" w:rsidRPr="00983548" w:rsidRDefault="00F57CC7" w:rsidP="00F57CC7">
      <w:pPr>
        <w:rPr>
          <w:rFonts w:ascii="Times New Roman" w:hAnsi="Times New Roman" w:cs="Times New Roman"/>
          <w:sz w:val="28"/>
          <w:szCs w:val="28"/>
        </w:rPr>
      </w:pPr>
      <w:r w:rsidRPr="00983548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F57CC7" w:rsidRPr="00983548" w:rsidRDefault="00F57CC7" w:rsidP="00F57CC7">
      <w:pPr>
        <w:rPr>
          <w:rFonts w:ascii="Times New Roman" w:hAnsi="Times New Roman" w:cs="Times New Roman"/>
          <w:sz w:val="28"/>
          <w:szCs w:val="28"/>
        </w:rPr>
      </w:pPr>
      <w:r w:rsidRPr="00983548">
        <w:rPr>
          <w:rFonts w:ascii="Times New Roman" w:hAnsi="Times New Roman" w:cs="Times New Roman"/>
          <w:sz w:val="28"/>
          <w:szCs w:val="28"/>
        </w:rPr>
        <w:t>с правоохранительными органами и казачеством                     Г.В.Мальцев</w:t>
      </w:r>
    </w:p>
    <w:p w:rsidR="00B972D8" w:rsidRPr="00983548" w:rsidRDefault="00B972D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2D42B7" w:rsidRPr="00983548" w:rsidRDefault="002D42B7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983548" w:rsidRDefault="00983548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</w:p>
    <w:p w:rsidR="00CA7A27" w:rsidRPr="00983548" w:rsidRDefault="00CA7A27" w:rsidP="0089256F">
      <w:pPr>
        <w:pStyle w:val="22"/>
        <w:tabs>
          <w:tab w:val="left" w:pos="567"/>
          <w:tab w:val="left" w:pos="1134"/>
        </w:tabs>
        <w:ind w:left="0" w:firstLine="709"/>
        <w:jc w:val="center"/>
        <w:rPr>
          <w:b/>
          <w:szCs w:val="28"/>
        </w:rPr>
      </w:pPr>
      <w:r w:rsidRPr="00983548">
        <w:rPr>
          <w:b/>
          <w:szCs w:val="28"/>
        </w:rPr>
        <w:lastRenderedPageBreak/>
        <w:t xml:space="preserve">1. Характеристика текущего состояния </w:t>
      </w:r>
      <w:r w:rsidR="00485A53" w:rsidRPr="00983548">
        <w:rPr>
          <w:b/>
          <w:szCs w:val="28"/>
        </w:rPr>
        <w:t xml:space="preserve"> и прогноз развития</w:t>
      </w:r>
      <w:r w:rsidR="00F02E75" w:rsidRPr="00983548">
        <w:rPr>
          <w:b/>
          <w:szCs w:val="28"/>
        </w:rPr>
        <w:t xml:space="preserve"> </w:t>
      </w:r>
      <w:r w:rsidR="00C92656" w:rsidRPr="00983548">
        <w:rPr>
          <w:b/>
          <w:szCs w:val="28"/>
        </w:rPr>
        <w:t xml:space="preserve">в сфере </w:t>
      </w:r>
      <w:r w:rsidR="00F02E75" w:rsidRPr="00983548">
        <w:rPr>
          <w:b/>
          <w:szCs w:val="28"/>
        </w:rPr>
        <w:t xml:space="preserve"> поддержки казачества на территории </w:t>
      </w:r>
      <w:r w:rsidRPr="00983548">
        <w:rPr>
          <w:b/>
          <w:szCs w:val="28"/>
        </w:rPr>
        <w:t xml:space="preserve"> Кавказского района</w:t>
      </w:r>
    </w:p>
    <w:p w:rsidR="00D0433B" w:rsidRPr="00524A7F" w:rsidRDefault="00D0433B" w:rsidP="00D0433B">
      <w:pPr>
        <w:rPr>
          <w:rFonts w:ascii="Times New Roman" w:hAnsi="Times New Roman" w:cs="Times New Roman"/>
          <w:sz w:val="28"/>
          <w:szCs w:val="28"/>
        </w:rPr>
      </w:pPr>
    </w:p>
    <w:p w:rsidR="00CA7A27" w:rsidRPr="00524A7F" w:rsidRDefault="00CA7A27" w:rsidP="007C5F1D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В последние годы существенное изменение претерпела государственная политика Российской Федерации в отношении российского казачества. Казаки активно содействуют решению вопросов местного значения, исходя из интересов населения и учитывая исторические и местные традиции.</w:t>
      </w:r>
    </w:p>
    <w:p w:rsidR="00CA7A27" w:rsidRPr="00524A7F" w:rsidRDefault="00CA7A27" w:rsidP="007C5F1D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На федеральном и региональном уровнях были приняты нормативные правовые акты, создавшие социальные, экономические и организационные предпосылки для становления и развития государственной службы российского казачества. Многие общественные объединения российского казачества выразили желание войти в состав реестровых казачьих войск Российской Федерации в целях несения государственной и иной службы.</w:t>
      </w:r>
    </w:p>
    <w:p w:rsidR="00CA7A27" w:rsidRPr="00524A7F" w:rsidRDefault="00CA7A27" w:rsidP="007C5F1D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Формирование эффективно работающего механизма реализации </w:t>
      </w:r>
      <w:hyperlink r:id="rId7" w:history="1">
        <w:r w:rsidRPr="00524A7F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Федерального закона</w:t>
        </w:r>
      </w:hyperlink>
      <w:r w:rsidRPr="00524A7F">
        <w:rPr>
          <w:rFonts w:ascii="Times New Roman" w:hAnsi="Times New Roman" w:cs="Times New Roman"/>
          <w:sz w:val="28"/>
          <w:szCs w:val="28"/>
        </w:rPr>
        <w:t xml:space="preserve"> от 5 декабря 2005 года N 154-ФЗ "О государственной службе российского казачества" и совершенствование единой государственной политики в отношении российского казачества являются продолжением деятельности органов государственной власти по возрождению и развитию российского, в том числе кубанского казачества.</w:t>
      </w:r>
    </w:p>
    <w:p w:rsidR="00CA7A27" w:rsidRPr="00524A7F" w:rsidRDefault="00CA7A27" w:rsidP="007C5F1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24A7F">
        <w:rPr>
          <w:rFonts w:ascii="Times New Roman" w:hAnsi="Times New Roman" w:cs="Times New Roman"/>
          <w:sz w:val="28"/>
          <w:szCs w:val="28"/>
        </w:rPr>
        <w:t>Опыт совместной работы  органов власти К</w:t>
      </w:r>
      <w:r w:rsidR="005B6ABC" w:rsidRPr="00524A7F">
        <w:rPr>
          <w:rFonts w:ascii="Times New Roman" w:hAnsi="Times New Roman" w:cs="Times New Roman"/>
          <w:sz w:val="28"/>
          <w:szCs w:val="28"/>
        </w:rPr>
        <w:t>авказского района</w:t>
      </w:r>
      <w:r w:rsidRPr="00524A7F">
        <w:rPr>
          <w:rFonts w:ascii="Times New Roman" w:hAnsi="Times New Roman" w:cs="Times New Roman"/>
          <w:sz w:val="28"/>
          <w:szCs w:val="28"/>
        </w:rPr>
        <w:t xml:space="preserve"> и </w:t>
      </w:r>
      <w:r w:rsidR="005B6ABC" w:rsidRPr="00524A7F">
        <w:rPr>
          <w:rFonts w:ascii="Times New Roman" w:hAnsi="Times New Roman" w:cs="Times New Roman"/>
          <w:sz w:val="28"/>
          <w:szCs w:val="28"/>
        </w:rPr>
        <w:t>Кавказского районного казачьего</w:t>
      </w:r>
      <w:r w:rsidRPr="00524A7F">
        <w:rPr>
          <w:rFonts w:ascii="Times New Roman" w:hAnsi="Times New Roman" w:cs="Times New Roman"/>
          <w:sz w:val="28"/>
          <w:szCs w:val="28"/>
        </w:rPr>
        <w:t xml:space="preserve"> общества показывает, что без системной </w:t>
      </w:r>
      <w:r w:rsidR="005B6ABC" w:rsidRPr="00524A7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24A7F">
        <w:rPr>
          <w:rFonts w:ascii="Times New Roman" w:hAnsi="Times New Roman" w:cs="Times New Roman"/>
          <w:sz w:val="28"/>
          <w:szCs w:val="28"/>
        </w:rPr>
        <w:t xml:space="preserve">поддержки казачества не могут быть решены вопросы восстановления исторической справедливости в отношении казачества, его экономического и культурного возрождения, эффективно реализованы возможности членов </w:t>
      </w:r>
      <w:r w:rsidR="005B6ABC" w:rsidRPr="00524A7F">
        <w:rPr>
          <w:rFonts w:ascii="Times New Roman" w:hAnsi="Times New Roman" w:cs="Times New Roman"/>
          <w:sz w:val="28"/>
          <w:szCs w:val="28"/>
        </w:rPr>
        <w:t xml:space="preserve">Кавказского районного </w:t>
      </w:r>
      <w:r w:rsidRPr="00524A7F">
        <w:rPr>
          <w:rFonts w:ascii="Times New Roman" w:hAnsi="Times New Roman" w:cs="Times New Roman"/>
          <w:sz w:val="28"/>
          <w:szCs w:val="28"/>
        </w:rPr>
        <w:t>казач</w:t>
      </w:r>
      <w:r w:rsidR="005B6ABC" w:rsidRPr="00524A7F">
        <w:rPr>
          <w:rFonts w:ascii="Times New Roman" w:hAnsi="Times New Roman" w:cs="Times New Roman"/>
          <w:sz w:val="28"/>
          <w:szCs w:val="28"/>
        </w:rPr>
        <w:t xml:space="preserve">ьего </w:t>
      </w:r>
      <w:r w:rsidRPr="00524A7F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5B6ABC" w:rsidRPr="00524A7F">
        <w:rPr>
          <w:rFonts w:ascii="Times New Roman" w:hAnsi="Times New Roman" w:cs="Times New Roman"/>
          <w:sz w:val="28"/>
          <w:szCs w:val="28"/>
        </w:rPr>
        <w:t>а</w:t>
      </w:r>
      <w:r w:rsidRPr="00524A7F">
        <w:rPr>
          <w:rFonts w:ascii="Times New Roman" w:hAnsi="Times New Roman" w:cs="Times New Roman"/>
          <w:sz w:val="28"/>
          <w:szCs w:val="28"/>
        </w:rPr>
        <w:t xml:space="preserve"> Кубанского войскового казачьего общества по выполнению обязанностей государственной или иной службы.</w:t>
      </w:r>
      <w:proofErr w:type="gramEnd"/>
    </w:p>
    <w:p w:rsidR="00CA7A27" w:rsidRPr="00524A7F" w:rsidRDefault="00CA7A27" w:rsidP="007C5F1D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Вопрос государственной поддержки казачества в К</w:t>
      </w:r>
      <w:r w:rsidR="005B6ABC" w:rsidRPr="00524A7F">
        <w:rPr>
          <w:rFonts w:ascii="Times New Roman" w:hAnsi="Times New Roman" w:cs="Times New Roman"/>
          <w:sz w:val="28"/>
          <w:szCs w:val="28"/>
        </w:rPr>
        <w:t>авказском районе</w:t>
      </w:r>
      <w:r w:rsidRPr="00524A7F">
        <w:rPr>
          <w:rFonts w:ascii="Times New Roman" w:hAnsi="Times New Roman" w:cs="Times New Roman"/>
          <w:sz w:val="28"/>
          <w:szCs w:val="28"/>
        </w:rPr>
        <w:t xml:space="preserve"> включает мероприятия </w:t>
      </w:r>
      <w:r w:rsidR="005B6ABC" w:rsidRPr="00524A7F">
        <w:rPr>
          <w:rFonts w:ascii="Times New Roman" w:hAnsi="Times New Roman" w:cs="Times New Roman"/>
          <w:sz w:val="28"/>
          <w:szCs w:val="28"/>
        </w:rPr>
        <w:t>по</w:t>
      </w:r>
      <w:r w:rsidRPr="00524A7F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5B6ABC" w:rsidRPr="00524A7F">
        <w:rPr>
          <w:rFonts w:ascii="Times New Roman" w:hAnsi="Times New Roman" w:cs="Times New Roman"/>
          <w:sz w:val="28"/>
          <w:szCs w:val="28"/>
        </w:rPr>
        <w:t>ю</w:t>
      </w:r>
      <w:r w:rsidRPr="00524A7F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5B6ABC" w:rsidRPr="00524A7F">
        <w:rPr>
          <w:rFonts w:ascii="Times New Roman" w:hAnsi="Times New Roman" w:cs="Times New Roman"/>
          <w:sz w:val="28"/>
          <w:szCs w:val="28"/>
        </w:rPr>
        <w:t xml:space="preserve">Кавказского районного казачьего общества </w:t>
      </w:r>
      <w:r w:rsidRPr="00524A7F">
        <w:rPr>
          <w:rFonts w:ascii="Times New Roman" w:hAnsi="Times New Roman" w:cs="Times New Roman"/>
          <w:sz w:val="28"/>
          <w:szCs w:val="28"/>
        </w:rPr>
        <w:t xml:space="preserve">к несению государственной или иной службы, военно-патриотическому воспитанию молодежи </w:t>
      </w:r>
      <w:r w:rsidR="0011784C" w:rsidRPr="00524A7F">
        <w:rPr>
          <w:rFonts w:ascii="Times New Roman" w:hAnsi="Times New Roman" w:cs="Times New Roman"/>
          <w:sz w:val="28"/>
          <w:szCs w:val="28"/>
        </w:rPr>
        <w:t>Кавказского района</w:t>
      </w:r>
      <w:r w:rsidRPr="00524A7F">
        <w:rPr>
          <w:rFonts w:ascii="Times New Roman" w:hAnsi="Times New Roman" w:cs="Times New Roman"/>
          <w:sz w:val="28"/>
          <w:szCs w:val="28"/>
        </w:rPr>
        <w:t>, возрождению духовной культуры кубанского казачества.</w:t>
      </w:r>
    </w:p>
    <w:p w:rsidR="00003F8B" w:rsidRPr="00524A7F" w:rsidRDefault="00003F8B" w:rsidP="00003F8B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Значительное место в патриотическом, духовно-нравственном воспитании подрастающего поколения отводится образовательным учреждениям, Кубанскому войсковому казачьему обществу.  С каждым годом возрастает интерес молодежи к истокам и традициям казачества.  Это способствует укреплению духовной составляющей, моральных качеств и физического развития подрастающего поколения. Общественным интересом становится наличие групп и классов казачьей направленности в каждой школе.</w:t>
      </w:r>
    </w:p>
    <w:p w:rsidR="00003F8B" w:rsidRPr="00524A7F" w:rsidRDefault="00003F8B" w:rsidP="00003F8B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Благодаря предпринятым совместным усилиям управления образования и казачества, а также населения муниципального образования Кавказский район, с каждым годом увеличивается число групп казачьей направленности и количество детей, желающих познавать историко-культурные традиции кубанского казачества.   В сравнении с 201</w:t>
      </w:r>
      <w:r w:rsidR="00524A7F">
        <w:rPr>
          <w:rFonts w:ascii="Times New Roman" w:hAnsi="Times New Roman" w:cs="Times New Roman"/>
          <w:sz w:val="28"/>
          <w:szCs w:val="28"/>
        </w:rPr>
        <w:t>3</w:t>
      </w:r>
      <w:r w:rsidRPr="00524A7F">
        <w:rPr>
          <w:rFonts w:ascii="Times New Roman" w:hAnsi="Times New Roman" w:cs="Times New Roman"/>
          <w:sz w:val="28"/>
          <w:szCs w:val="28"/>
        </w:rPr>
        <w:t xml:space="preserve"> годом количество групп и классов в </w:t>
      </w:r>
      <w:r w:rsidRPr="00524A7F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учреждениях, увеличилось  до 29. Детей занимающихся в группах и классах, более 600, и это рост продолжится.</w:t>
      </w:r>
    </w:p>
    <w:p w:rsidR="00CA7A27" w:rsidRPr="00524A7F" w:rsidRDefault="00CA7A27" w:rsidP="007C5F1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24A7F">
        <w:rPr>
          <w:rFonts w:ascii="Times New Roman" w:hAnsi="Times New Roman" w:cs="Times New Roman"/>
          <w:sz w:val="28"/>
          <w:szCs w:val="28"/>
        </w:rPr>
        <w:t>Программно-целевой метод реализации запланированных мероприятий позволит придать процессу возрождения и становления казачества</w:t>
      </w:r>
      <w:r w:rsidR="0011784C" w:rsidRPr="00524A7F">
        <w:rPr>
          <w:rFonts w:ascii="Times New Roman" w:hAnsi="Times New Roman" w:cs="Times New Roman"/>
          <w:sz w:val="28"/>
          <w:szCs w:val="28"/>
        </w:rPr>
        <w:t xml:space="preserve"> Кавказского района</w:t>
      </w:r>
      <w:r w:rsidRPr="00524A7F">
        <w:rPr>
          <w:rFonts w:ascii="Times New Roman" w:hAnsi="Times New Roman" w:cs="Times New Roman"/>
          <w:sz w:val="28"/>
          <w:szCs w:val="28"/>
        </w:rPr>
        <w:t xml:space="preserve"> устойчивый, целенаправленный характер, более активно вовлекать его в региональный политический процесс, привлекать к участию в решении социально значимых задач К</w:t>
      </w:r>
      <w:r w:rsidR="0011784C" w:rsidRPr="00524A7F">
        <w:rPr>
          <w:rFonts w:ascii="Times New Roman" w:hAnsi="Times New Roman" w:cs="Times New Roman"/>
          <w:sz w:val="28"/>
          <w:szCs w:val="28"/>
        </w:rPr>
        <w:t>авказского района</w:t>
      </w:r>
      <w:r w:rsidRPr="00524A7F">
        <w:rPr>
          <w:rFonts w:ascii="Times New Roman" w:hAnsi="Times New Roman" w:cs="Times New Roman"/>
          <w:sz w:val="28"/>
          <w:szCs w:val="28"/>
        </w:rPr>
        <w:t>, комплексно решать в интересах государства задачи привлечения членов казачьих обществ К</w:t>
      </w:r>
      <w:r w:rsidR="0011784C" w:rsidRPr="00524A7F">
        <w:rPr>
          <w:rFonts w:ascii="Times New Roman" w:hAnsi="Times New Roman" w:cs="Times New Roman"/>
          <w:sz w:val="28"/>
          <w:szCs w:val="28"/>
        </w:rPr>
        <w:t>авказского районного казачьего общества</w:t>
      </w:r>
      <w:r w:rsidRPr="00524A7F">
        <w:rPr>
          <w:rFonts w:ascii="Times New Roman" w:hAnsi="Times New Roman" w:cs="Times New Roman"/>
          <w:sz w:val="28"/>
          <w:szCs w:val="28"/>
        </w:rPr>
        <w:t xml:space="preserve"> к несению государственной службы, патриотического воспитания подрастающего поколения, возрождения традиционной культуры</w:t>
      </w:r>
      <w:proofErr w:type="gramEnd"/>
      <w:r w:rsidRPr="00524A7F">
        <w:rPr>
          <w:rFonts w:ascii="Times New Roman" w:hAnsi="Times New Roman" w:cs="Times New Roman"/>
          <w:sz w:val="28"/>
          <w:szCs w:val="28"/>
        </w:rPr>
        <w:t xml:space="preserve"> казачества</w:t>
      </w:r>
      <w:proofErr w:type="gramStart"/>
      <w:r w:rsidRPr="00524A7F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E75879" w:rsidRPr="00524A7F" w:rsidRDefault="005B6ABC" w:rsidP="007C5F1D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Подпрограмма является одной из организационных основ в реализации направлений государственной политики в области становления и развития Кавказского районного казачьего общества</w:t>
      </w:r>
      <w:r w:rsidR="00CD3531" w:rsidRPr="00524A7F">
        <w:rPr>
          <w:rFonts w:ascii="Times New Roman" w:hAnsi="Times New Roman" w:cs="Times New Roman"/>
          <w:sz w:val="28"/>
          <w:szCs w:val="28"/>
        </w:rPr>
        <w:t>.</w:t>
      </w:r>
    </w:p>
    <w:p w:rsidR="00F02E75" w:rsidRPr="00524A7F" w:rsidRDefault="00F02E75" w:rsidP="00D0433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D0433B" w:rsidRPr="00524A7F" w:rsidRDefault="002D42B7" w:rsidP="00D0433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F02E75" w:rsidRPr="00524A7F">
        <w:rPr>
          <w:rFonts w:ascii="Times New Roman" w:hAnsi="Times New Roman" w:cs="Times New Roman"/>
          <w:color w:val="auto"/>
          <w:sz w:val="28"/>
          <w:szCs w:val="28"/>
        </w:rPr>
        <w:t xml:space="preserve">2. Цели, задачи и целевые показатели достижения целей и решения задач, </w:t>
      </w:r>
      <w:r w:rsidR="00D0433B" w:rsidRPr="00524A7F">
        <w:rPr>
          <w:rFonts w:ascii="Times New Roman" w:hAnsi="Times New Roman" w:cs="Times New Roman"/>
          <w:color w:val="auto"/>
          <w:sz w:val="28"/>
          <w:szCs w:val="28"/>
        </w:rPr>
        <w:t xml:space="preserve"> сроки и этапы реализации подпрограммы</w:t>
      </w:r>
    </w:p>
    <w:p w:rsidR="0089256F" w:rsidRPr="00524A7F" w:rsidRDefault="0089256F" w:rsidP="005B6ABC">
      <w:pPr>
        <w:ind w:right="-365" w:firstLine="540"/>
        <w:rPr>
          <w:rFonts w:ascii="Times New Roman" w:hAnsi="Times New Roman" w:cs="Times New Roman"/>
          <w:sz w:val="28"/>
          <w:szCs w:val="28"/>
        </w:rPr>
      </w:pPr>
    </w:p>
    <w:p w:rsidR="002D42B7" w:rsidRPr="00524A7F" w:rsidRDefault="002D42B7" w:rsidP="002D42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2E75" w:rsidRPr="00524A7F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6E0BE3" w:rsidRPr="00524A7F">
        <w:rPr>
          <w:rFonts w:ascii="Times New Roman" w:hAnsi="Times New Roman" w:cs="Times New Roman"/>
          <w:sz w:val="28"/>
          <w:szCs w:val="28"/>
        </w:rPr>
        <w:t>под</w:t>
      </w:r>
      <w:r w:rsidR="005B6ABC" w:rsidRPr="00524A7F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F02E75" w:rsidRPr="00524A7F">
        <w:rPr>
          <w:rFonts w:ascii="Times New Roman" w:hAnsi="Times New Roman" w:cs="Times New Roman"/>
          <w:sz w:val="28"/>
          <w:szCs w:val="28"/>
        </w:rPr>
        <w:t xml:space="preserve"> предполагается осуществить в период с</w:t>
      </w:r>
      <w:r w:rsidR="005B6ABC" w:rsidRPr="00524A7F">
        <w:rPr>
          <w:rFonts w:ascii="Times New Roman" w:hAnsi="Times New Roman" w:cs="Times New Roman"/>
          <w:sz w:val="28"/>
          <w:szCs w:val="28"/>
        </w:rPr>
        <w:t xml:space="preserve"> 201</w:t>
      </w:r>
      <w:r w:rsidR="006E0BE3" w:rsidRPr="00524A7F">
        <w:rPr>
          <w:rFonts w:ascii="Times New Roman" w:hAnsi="Times New Roman" w:cs="Times New Roman"/>
          <w:sz w:val="28"/>
          <w:szCs w:val="28"/>
        </w:rPr>
        <w:t>5</w:t>
      </w:r>
      <w:r w:rsidR="00F02E75" w:rsidRPr="00524A7F">
        <w:rPr>
          <w:rFonts w:ascii="Times New Roman" w:hAnsi="Times New Roman" w:cs="Times New Roman"/>
          <w:sz w:val="28"/>
          <w:szCs w:val="28"/>
        </w:rPr>
        <w:t xml:space="preserve">  по</w:t>
      </w:r>
      <w:r w:rsidR="005B6ABC" w:rsidRPr="00524A7F">
        <w:rPr>
          <w:rFonts w:ascii="Times New Roman" w:hAnsi="Times New Roman" w:cs="Times New Roman"/>
          <w:sz w:val="28"/>
          <w:szCs w:val="28"/>
        </w:rPr>
        <w:t> 2017 годы.</w:t>
      </w:r>
      <w:r w:rsidRPr="002D42B7">
        <w:rPr>
          <w:rFonts w:ascii="Times New Roman" w:hAnsi="Times New Roman" w:cs="Times New Roman"/>
          <w:sz w:val="28"/>
          <w:szCs w:val="28"/>
        </w:rPr>
        <w:t xml:space="preserve"> </w:t>
      </w:r>
      <w:r w:rsidRPr="00524A7F">
        <w:rPr>
          <w:rFonts w:ascii="Times New Roman" w:hAnsi="Times New Roman" w:cs="Times New Roman"/>
          <w:sz w:val="28"/>
          <w:szCs w:val="28"/>
        </w:rPr>
        <w:t>Этапы реализации подпрограммы не предусмотрены.</w:t>
      </w:r>
    </w:p>
    <w:p w:rsidR="003C5901" w:rsidRDefault="002D42B7" w:rsidP="002D42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C5901" w:rsidRPr="00524A7F">
        <w:rPr>
          <w:rFonts w:ascii="Times New Roman" w:hAnsi="Times New Roman" w:cs="Times New Roman"/>
          <w:sz w:val="28"/>
          <w:szCs w:val="28"/>
        </w:rPr>
        <w:t>Цели, задачи и целевые показатели подпрограммы</w:t>
      </w:r>
      <w:r w:rsidR="00C92656">
        <w:rPr>
          <w:rFonts w:ascii="Times New Roman" w:hAnsi="Times New Roman" w:cs="Times New Roman"/>
          <w:sz w:val="28"/>
          <w:szCs w:val="28"/>
        </w:rPr>
        <w:t xml:space="preserve"> приведены в Приложении №1 к подпрограмме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1DCE" w:rsidRPr="00524A7F" w:rsidRDefault="00631DCE" w:rsidP="00D0433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D0433B" w:rsidRPr="00524A7F" w:rsidRDefault="00D0433B" w:rsidP="00D0433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24A7F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p w:rsidR="002D42B7" w:rsidRPr="009F73BA" w:rsidRDefault="002D42B7" w:rsidP="002D42B7">
      <w:pPr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Pr="009F73BA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приведен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F73BA">
        <w:rPr>
          <w:rFonts w:ascii="Times New Roman" w:hAnsi="Times New Roman" w:cs="Times New Roman"/>
          <w:sz w:val="28"/>
          <w:szCs w:val="28"/>
        </w:rPr>
        <w:t>риложе</w:t>
      </w:r>
      <w:r>
        <w:rPr>
          <w:rFonts w:ascii="Times New Roman" w:hAnsi="Times New Roman" w:cs="Times New Roman"/>
          <w:sz w:val="28"/>
          <w:szCs w:val="28"/>
        </w:rPr>
        <w:t xml:space="preserve">нии №2  к подпрограмме </w:t>
      </w:r>
    </w:p>
    <w:p w:rsidR="00631DCE" w:rsidRPr="00524A7F" w:rsidRDefault="00631DCE" w:rsidP="00631DCE">
      <w:r w:rsidRPr="00524A7F">
        <w:t xml:space="preserve">                                                                                         </w:t>
      </w:r>
    </w:p>
    <w:p w:rsidR="009E7FC0" w:rsidRPr="00524A7F" w:rsidRDefault="009E7FC0" w:rsidP="009E7FC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24A7F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203921" w:rsidRPr="00524A7F" w:rsidRDefault="00203921" w:rsidP="00203921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100"/>
        <w:gridCol w:w="1260"/>
        <w:gridCol w:w="1680"/>
        <w:gridCol w:w="1400"/>
        <w:gridCol w:w="1082"/>
        <w:gridCol w:w="1318"/>
      </w:tblGrid>
      <w:tr w:rsidR="00203921" w:rsidRPr="00524A7F" w:rsidTr="001D7346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tabs>
                <w:tab w:val="left" w:pos="4536"/>
              </w:tabs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N</w:t>
            </w:r>
            <w:r w:rsidRPr="002D0CBA">
              <w:rPr>
                <w:rFonts w:ascii="Times New Roman" w:hAnsi="Times New Roman" w:cs="Times New Roman"/>
              </w:rPr>
              <w:br/>
            </w:r>
            <w:proofErr w:type="gramStart"/>
            <w:r w:rsidRPr="002D0CBA">
              <w:rPr>
                <w:rFonts w:ascii="Times New Roman" w:hAnsi="Times New Roman" w:cs="Times New Roman"/>
              </w:rPr>
              <w:t>п</w:t>
            </w:r>
            <w:proofErr w:type="gramEnd"/>
            <w:r w:rsidRPr="002D0CB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tabs>
                <w:tab w:val="left" w:pos="4536"/>
              </w:tabs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tabs>
                <w:tab w:val="left" w:pos="4536"/>
              </w:tabs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tabs>
                <w:tab w:val="left" w:pos="4536"/>
              </w:tabs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21" w:rsidRPr="002D0CBA" w:rsidRDefault="00203921" w:rsidP="001D7346">
            <w:pPr>
              <w:pStyle w:val="aff6"/>
              <w:tabs>
                <w:tab w:val="left" w:pos="4536"/>
              </w:tabs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203921" w:rsidRPr="00524A7F" w:rsidTr="001D7346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2D0CBA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21" w:rsidRPr="002D0CBA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D0CBA">
              <w:rPr>
                <w:rFonts w:ascii="Times New Roman" w:hAnsi="Times New Roman" w:cs="Times New Roman"/>
              </w:rPr>
              <w:t>2017</w:t>
            </w:r>
          </w:p>
        </w:tc>
      </w:tr>
      <w:tr w:rsidR="00203921" w:rsidRPr="00524A7F" w:rsidTr="001D734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21" w:rsidRPr="00524A7F" w:rsidRDefault="00203921" w:rsidP="001D734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</w:t>
            </w:r>
          </w:p>
        </w:tc>
      </w:tr>
      <w:tr w:rsidR="006C69E6" w:rsidRPr="00524A7F" w:rsidTr="001D7346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E6" w:rsidRPr="00524A7F" w:rsidRDefault="006C69E6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E6" w:rsidRPr="00524A7F" w:rsidRDefault="00E00B05" w:rsidP="004913CB">
            <w:pPr>
              <w:tabs>
                <w:tab w:val="left" w:pos="3969"/>
              </w:tabs>
              <w:ind w:firstLine="0"/>
              <w:rPr>
                <w:rFonts w:ascii="Times New Roman" w:hAnsi="Times New Roman" w:cs="Times New Roman"/>
              </w:rPr>
            </w:pPr>
            <w:hyperlink w:anchor="sub_1000" w:history="1">
              <w:r w:rsidR="006C69E6" w:rsidRPr="00524A7F">
                <w:rPr>
                  <w:rStyle w:val="a4"/>
                  <w:rFonts w:ascii="Times New Roman" w:hAnsi="Times New Roman"/>
                  <w:b w:val="0"/>
                  <w:color w:val="auto"/>
                </w:rPr>
                <w:t>Подпрограмма</w:t>
              </w:r>
            </w:hyperlink>
            <w:r w:rsidR="006C69E6" w:rsidRPr="00524A7F">
              <w:rPr>
                <w:rFonts w:ascii="Times New Roman" w:hAnsi="Times New Roman" w:cs="Times New Roman"/>
              </w:rPr>
              <w:t xml:space="preserve"> «Развитие и поддержка казачества на территории муниципального образования Кавказский район</w:t>
            </w:r>
            <w:r w:rsidR="00061489">
              <w:rPr>
                <w:rFonts w:ascii="Times New Roman" w:hAnsi="Times New Roman" w:cs="Times New Roman"/>
              </w:rPr>
              <w:t>»</w:t>
            </w:r>
            <w:r w:rsidR="006C69E6" w:rsidRPr="00524A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E6" w:rsidRPr="00524A7F" w:rsidRDefault="006C69E6" w:rsidP="001D7346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524A7F">
              <w:rPr>
                <w:rStyle w:val="a3"/>
                <w:rFonts w:ascii="Times New Roman" w:hAnsi="Times New Roman"/>
                <w:b w:val="0"/>
                <w:bCs/>
                <w:color w:val="auto"/>
              </w:rPr>
              <w:t>всего, в том числе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E6" w:rsidRPr="00524A7F" w:rsidRDefault="0073285F" w:rsidP="00A93F6C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E6" w:rsidRPr="00524A7F" w:rsidRDefault="0073285F" w:rsidP="00061489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250,</w:t>
            </w:r>
            <w:r w:rsidR="006C69E6" w:rsidRPr="00524A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9E6" w:rsidRPr="00524A7F" w:rsidRDefault="0073285F" w:rsidP="00A93F6C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250</w:t>
            </w:r>
            <w:r w:rsidR="006C69E6" w:rsidRPr="00524A7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9E6" w:rsidRPr="00524A7F" w:rsidRDefault="0073285F" w:rsidP="00A93F6C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</w:t>
            </w:r>
            <w:r w:rsidR="006C69E6" w:rsidRPr="00524A7F">
              <w:rPr>
                <w:rFonts w:ascii="Times New Roman" w:hAnsi="Times New Roman" w:cs="Times New Roman"/>
              </w:rPr>
              <w:t>0,0</w:t>
            </w:r>
          </w:p>
        </w:tc>
      </w:tr>
      <w:tr w:rsidR="00203921" w:rsidRPr="00524A7F" w:rsidTr="001D7346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203921" w:rsidP="001D7346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524A7F">
              <w:rPr>
                <w:rStyle w:val="a3"/>
                <w:rFonts w:ascii="Times New Roman" w:hAnsi="Times New Roman"/>
                <w:b w:val="0"/>
                <w:bCs/>
                <w:color w:val="auto"/>
              </w:rPr>
              <w:t>местный бюджет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73285F" w:rsidP="001D7346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75</w:t>
            </w:r>
            <w:r w:rsidR="00203921" w:rsidRPr="00524A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73285F" w:rsidP="001D7346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</w:t>
            </w:r>
            <w:r w:rsidR="00203921" w:rsidRPr="00524A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921" w:rsidRPr="00524A7F" w:rsidRDefault="0073285F" w:rsidP="001D7346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</w:t>
            </w:r>
            <w:r w:rsidR="00203921" w:rsidRPr="00524A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921" w:rsidRPr="00524A7F" w:rsidRDefault="0073285F" w:rsidP="001D7346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</w:t>
            </w:r>
            <w:r w:rsidR="00203921" w:rsidRPr="00524A7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35633" w:rsidRPr="00524A7F" w:rsidRDefault="006C69E6" w:rsidP="009E7FC0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9E6" w:rsidRPr="00524A7F" w:rsidRDefault="006C69E6" w:rsidP="0073285F">
      <w:pPr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lastRenderedPageBreak/>
        <w:t>В ходе реализации подпрограммы</w:t>
      </w:r>
      <w:r w:rsidR="0073285F" w:rsidRPr="00524A7F">
        <w:rPr>
          <w:rFonts w:ascii="Times New Roman" w:hAnsi="Times New Roman" w:cs="Times New Roman"/>
          <w:sz w:val="28"/>
          <w:szCs w:val="28"/>
        </w:rPr>
        <w:t xml:space="preserve"> «Развитие и поддержка казачества на территории муниципального образования Кавказский район</w:t>
      </w:r>
      <w:r w:rsidR="00061489">
        <w:rPr>
          <w:rFonts w:ascii="Times New Roman" w:hAnsi="Times New Roman" w:cs="Times New Roman"/>
          <w:sz w:val="28"/>
          <w:szCs w:val="28"/>
        </w:rPr>
        <w:t>»</w:t>
      </w:r>
      <w:r w:rsidR="0073285F" w:rsidRPr="00524A7F">
        <w:rPr>
          <w:rFonts w:ascii="Times New Roman" w:hAnsi="Times New Roman" w:cs="Times New Roman"/>
          <w:sz w:val="28"/>
          <w:szCs w:val="28"/>
        </w:rPr>
        <w:t xml:space="preserve"> </w:t>
      </w:r>
      <w:r w:rsidRPr="00524A7F">
        <w:rPr>
          <w:rFonts w:ascii="Times New Roman" w:hAnsi="Times New Roman" w:cs="Times New Roman"/>
          <w:sz w:val="28"/>
          <w:szCs w:val="28"/>
        </w:rPr>
        <w:t>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местного бюджета.</w:t>
      </w:r>
    </w:p>
    <w:p w:rsidR="006C69E6" w:rsidRPr="00524A7F" w:rsidRDefault="006C69E6" w:rsidP="006C69E6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В случае привлечения сре</w:t>
      </w:r>
      <w:proofErr w:type="gramStart"/>
      <w:r w:rsidRPr="00524A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24A7F">
        <w:rPr>
          <w:rFonts w:ascii="Times New Roman" w:hAnsi="Times New Roman" w:cs="Times New Roman"/>
          <w:sz w:val="28"/>
          <w:szCs w:val="28"/>
        </w:rPr>
        <w:t>аевого бюджета порядок предоставления и распределения указанных средств устанавливается соответствующими нормативным правовым актом администрации Краснодарского края.</w:t>
      </w:r>
    </w:p>
    <w:p w:rsidR="00932AA0" w:rsidRPr="00524A7F" w:rsidRDefault="00932AA0" w:rsidP="0020392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203921" w:rsidRPr="00524A7F" w:rsidRDefault="00330F60" w:rsidP="0020392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24A7F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203921" w:rsidRPr="00524A7F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p w:rsidR="00535633" w:rsidRPr="00524A7F" w:rsidRDefault="00535633" w:rsidP="009E7FC0">
      <w:pPr>
        <w:rPr>
          <w:rFonts w:ascii="Times New Roman" w:hAnsi="Times New Roman" w:cs="Times New Roman"/>
          <w:sz w:val="28"/>
          <w:szCs w:val="28"/>
        </w:rPr>
      </w:pPr>
    </w:p>
    <w:p w:rsidR="004B447C" w:rsidRPr="00524A7F" w:rsidRDefault="004B447C" w:rsidP="0073285F">
      <w:pPr>
        <w:tabs>
          <w:tab w:val="left" w:pos="3969"/>
        </w:tabs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</w:t>
      </w:r>
      <w:r w:rsidR="0073285F" w:rsidRPr="00524A7F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</w:t>
      </w:r>
      <w:r w:rsidR="00061489">
        <w:rPr>
          <w:rFonts w:ascii="Times New Roman" w:hAnsi="Times New Roman" w:cs="Times New Roman"/>
          <w:sz w:val="28"/>
          <w:szCs w:val="28"/>
        </w:rPr>
        <w:t>»</w:t>
      </w:r>
      <w:r w:rsidR="0073285F" w:rsidRPr="00524A7F">
        <w:rPr>
          <w:rFonts w:ascii="Times New Roman" w:hAnsi="Times New Roman" w:cs="Times New Roman"/>
          <w:sz w:val="28"/>
          <w:szCs w:val="28"/>
        </w:rPr>
        <w:t xml:space="preserve"> </w:t>
      </w:r>
      <w:r w:rsidRPr="00524A7F">
        <w:rPr>
          <w:rFonts w:ascii="Times New Roman" w:hAnsi="Times New Roman" w:cs="Times New Roman"/>
          <w:sz w:val="28"/>
          <w:szCs w:val="28"/>
        </w:rPr>
        <w:t>осуществляет ее координатор, который:</w:t>
      </w:r>
    </w:p>
    <w:p w:rsidR="004B447C" w:rsidRPr="00524A7F" w:rsidRDefault="004B447C" w:rsidP="004B44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- обеспечивает разработку и реализацию подпрограммы;</w:t>
      </w:r>
    </w:p>
    <w:p w:rsidR="004B447C" w:rsidRPr="00524A7F" w:rsidRDefault="004B447C" w:rsidP="004B44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4B447C" w:rsidRPr="00524A7F" w:rsidRDefault="004B447C" w:rsidP="004B44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- представляет координатору муниципальной программы Кавказского района "Обеспечение безопасности населения</w:t>
      </w:r>
      <w:r w:rsidR="00A82EA2" w:rsidRPr="00524A7F">
        <w:rPr>
          <w:rFonts w:ascii="Times New Roman" w:hAnsi="Times New Roman" w:cs="Times New Roman"/>
          <w:sz w:val="28"/>
          <w:szCs w:val="28"/>
        </w:rPr>
        <w:t>»</w:t>
      </w:r>
      <w:r w:rsidRPr="00524A7F">
        <w:rPr>
          <w:rFonts w:ascii="Times New Roman" w:hAnsi="Times New Roman" w:cs="Times New Roman"/>
          <w:sz w:val="28"/>
          <w:szCs w:val="28"/>
        </w:rPr>
        <w:t xml:space="preserve">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B447C" w:rsidRPr="00524A7F" w:rsidRDefault="004B447C" w:rsidP="004B447C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- осуществляет иные полномочия, установленные муниципальной программой </w:t>
      </w:r>
      <w:r w:rsidRPr="00524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4A7F">
        <w:rPr>
          <w:rFonts w:ascii="Times New Roman" w:hAnsi="Times New Roman" w:cs="Times New Roman"/>
          <w:sz w:val="28"/>
          <w:szCs w:val="28"/>
        </w:rPr>
        <w:t>Кавказского района "Обеспечение безопасности населения</w:t>
      </w:r>
      <w:r w:rsidR="00A82EA2" w:rsidRPr="00524A7F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524A7F">
        <w:rPr>
          <w:rFonts w:ascii="Times New Roman" w:hAnsi="Times New Roman" w:cs="Times New Roman"/>
          <w:sz w:val="28"/>
          <w:szCs w:val="28"/>
        </w:rPr>
        <w:t xml:space="preserve"> </w:t>
      </w:r>
      <w:r w:rsidR="004913C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5973" w:rsidRPr="00524A7F" w:rsidRDefault="00E75973" w:rsidP="00E75973">
      <w:pPr>
        <w:ind w:firstLine="709"/>
        <w:rPr>
          <w:rFonts w:ascii="Times New Roman" w:hAnsi="Times New Roman"/>
          <w:sz w:val="28"/>
          <w:szCs w:val="28"/>
        </w:rPr>
      </w:pPr>
      <w:r w:rsidRPr="00524A7F">
        <w:rPr>
          <w:rFonts w:ascii="Times New Roman" w:hAnsi="Times New Roman"/>
          <w:sz w:val="28"/>
          <w:szCs w:val="28"/>
        </w:rPr>
        <w:t xml:space="preserve">Координатор подпрограммы в пределах своей компетенции ежегодно в сроки, установленные координатором муниципальной программы </w:t>
      </w:r>
      <w:r w:rsidRPr="00524A7F">
        <w:rPr>
          <w:rFonts w:ascii="Times New Roman" w:hAnsi="Times New Roman" w:cs="Times New Roman"/>
          <w:sz w:val="28"/>
          <w:szCs w:val="28"/>
        </w:rPr>
        <w:t>Кавказского района "Обеспечение безопасности населения</w:t>
      </w:r>
      <w:r w:rsidR="00A82EA2" w:rsidRPr="00524A7F">
        <w:rPr>
          <w:rFonts w:ascii="Times New Roman" w:hAnsi="Times New Roman" w:cs="Times New Roman"/>
          <w:sz w:val="28"/>
          <w:szCs w:val="28"/>
        </w:rPr>
        <w:t>»</w:t>
      </w:r>
      <w:r w:rsidRPr="00524A7F">
        <w:rPr>
          <w:rFonts w:ascii="Times New Roman" w:hAnsi="Times New Roman" w:cs="Times New Roman"/>
          <w:sz w:val="28"/>
          <w:szCs w:val="28"/>
        </w:rPr>
        <w:t xml:space="preserve"> </w:t>
      </w:r>
      <w:r w:rsidRPr="00524A7F">
        <w:rPr>
          <w:rFonts w:ascii="Times New Roman" w:hAnsi="Times New Roman"/>
          <w:sz w:val="28"/>
          <w:szCs w:val="28"/>
        </w:rPr>
        <w:t>представляет в его адрес в рамках компетенции информацию, необходимую для формирования доклада о ходе реа</w:t>
      </w:r>
      <w:r w:rsidR="00A82EA2" w:rsidRPr="00524A7F">
        <w:rPr>
          <w:rFonts w:ascii="Times New Roman" w:hAnsi="Times New Roman"/>
          <w:sz w:val="28"/>
          <w:szCs w:val="28"/>
        </w:rPr>
        <w:t>лизации муниципальной программы</w:t>
      </w:r>
      <w:r w:rsidRPr="00524A7F">
        <w:rPr>
          <w:rFonts w:ascii="Times New Roman" w:hAnsi="Times New Roman"/>
          <w:sz w:val="28"/>
          <w:szCs w:val="28"/>
        </w:rPr>
        <w:t>.</w:t>
      </w:r>
    </w:p>
    <w:p w:rsidR="00932AA0" w:rsidRPr="00524A7F" w:rsidRDefault="00932AA0" w:rsidP="00E75973">
      <w:pPr>
        <w:rPr>
          <w:rFonts w:ascii="Times New Roman" w:hAnsi="Times New Roman" w:cs="Times New Roman"/>
          <w:sz w:val="28"/>
          <w:szCs w:val="28"/>
        </w:rPr>
      </w:pPr>
    </w:p>
    <w:p w:rsidR="00E75973" w:rsidRPr="00524A7F" w:rsidRDefault="00E75973" w:rsidP="00E75973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E75973" w:rsidRPr="00524A7F" w:rsidRDefault="00E75973" w:rsidP="00E75973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с правоохранительными органами и казачеством                           Г.В.Мальцев</w:t>
      </w:r>
    </w:p>
    <w:p w:rsidR="00E75973" w:rsidRPr="00524A7F" w:rsidRDefault="00E75973" w:rsidP="00E75973">
      <w:pPr>
        <w:rPr>
          <w:rFonts w:ascii="Times New Roman" w:hAnsi="Times New Roman" w:cs="Times New Roman"/>
          <w:sz w:val="28"/>
          <w:szCs w:val="28"/>
        </w:rPr>
      </w:pPr>
    </w:p>
    <w:p w:rsidR="00E75973" w:rsidRPr="00524A7F" w:rsidRDefault="00E75973" w:rsidP="00E75973">
      <w:pPr>
        <w:spacing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C64114" w:rsidRDefault="00C64114" w:rsidP="00D0433B">
      <w:pPr>
        <w:ind w:firstLine="698"/>
        <w:jc w:val="right"/>
        <w:rPr>
          <w:rStyle w:val="a3"/>
          <w:bCs/>
          <w:color w:val="auto"/>
        </w:rPr>
        <w:sectPr w:rsidR="00C64114" w:rsidSect="00C64114">
          <w:pgSz w:w="11905" w:h="16837"/>
          <w:pgMar w:top="1440" w:right="799" w:bottom="1440" w:left="1100" w:header="720" w:footer="720" w:gutter="0"/>
          <w:cols w:space="720"/>
          <w:noEndnote/>
        </w:sectPr>
      </w:pPr>
    </w:p>
    <w:p w:rsidR="00C92656" w:rsidRPr="00681E73" w:rsidRDefault="00C92656" w:rsidP="00C92656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81E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Приложение № </w:t>
      </w:r>
      <w:r w:rsidR="008C7838" w:rsidRPr="00681E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1</w:t>
      </w:r>
    </w:p>
    <w:p w:rsidR="00681E73" w:rsidRPr="00850B53" w:rsidRDefault="00C92656" w:rsidP="00850B53">
      <w:pPr>
        <w:jc w:val="right"/>
        <w:rPr>
          <w:rFonts w:ascii="Times New Roman" w:hAnsi="Times New Roman" w:cs="Times New Roman"/>
          <w:sz w:val="28"/>
          <w:szCs w:val="28"/>
        </w:rPr>
      </w:pPr>
      <w:r w:rsidRPr="00681E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</w:t>
      </w:r>
      <w:r w:rsidRPr="00850B5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Pr="00850B53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подпрограмме</w:t>
        </w:r>
      </w:hyperlink>
      <w:r w:rsidRPr="00850B53">
        <w:rPr>
          <w:rFonts w:ascii="Times New Roman" w:hAnsi="Times New Roman" w:cs="Times New Roman"/>
          <w:sz w:val="28"/>
          <w:szCs w:val="28"/>
        </w:rPr>
        <w:t xml:space="preserve">   «Развитие и поддержка </w:t>
      </w:r>
    </w:p>
    <w:p w:rsidR="00681E73" w:rsidRPr="00850B53" w:rsidRDefault="00681E73" w:rsidP="00850B53">
      <w:pPr>
        <w:jc w:val="right"/>
        <w:rPr>
          <w:rFonts w:ascii="Times New Roman" w:hAnsi="Times New Roman" w:cs="Times New Roman"/>
          <w:sz w:val="28"/>
          <w:szCs w:val="28"/>
        </w:rPr>
      </w:pPr>
      <w:r w:rsidRPr="00850B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C92656" w:rsidRPr="00850B53">
        <w:rPr>
          <w:rFonts w:ascii="Times New Roman" w:hAnsi="Times New Roman" w:cs="Times New Roman"/>
          <w:sz w:val="28"/>
          <w:szCs w:val="28"/>
        </w:rPr>
        <w:t xml:space="preserve">казачества на территории </w:t>
      </w:r>
      <w:r w:rsidRPr="00850B53">
        <w:rPr>
          <w:rFonts w:ascii="Times New Roman" w:hAnsi="Times New Roman" w:cs="Times New Roman"/>
          <w:sz w:val="28"/>
          <w:szCs w:val="28"/>
        </w:rPr>
        <w:t>м</w:t>
      </w:r>
      <w:r w:rsidR="00C92656" w:rsidRPr="00850B53">
        <w:rPr>
          <w:rFonts w:ascii="Times New Roman" w:hAnsi="Times New Roman" w:cs="Times New Roman"/>
          <w:sz w:val="28"/>
          <w:szCs w:val="28"/>
        </w:rPr>
        <w:t xml:space="preserve">униципального </w:t>
      </w:r>
    </w:p>
    <w:p w:rsidR="00C92656" w:rsidRPr="00850B53" w:rsidRDefault="00681E73" w:rsidP="00850B53">
      <w:pPr>
        <w:ind w:left="7371" w:hanging="6651"/>
        <w:jc w:val="right"/>
        <w:rPr>
          <w:rFonts w:ascii="Times New Roman" w:hAnsi="Times New Roman" w:cs="Times New Roman"/>
          <w:sz w:val="28"/>
          <w:szCs w:val="28"/>
        </w:rPr>
      </w:pPr>
      <w:r w:rsidRPr="00850B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64114" w:rsidRPr="00850B53">
        <w:rPr>
          <w:rFonts w:ascii="Times New Roman" w:hAnsi="Times New Roman" w:cs="Times New Roman"/>
          <w:sz w:val="28"/>
          <w:szCs w:val="28"/>
        </w:rPr>
        <w:t xml:space="preserve"> </w:t>
      </w:r>
      <w:r w:rsidR="004913CB" w:rsidRPr="00850B53">
        <w:rPr>
          <w:rFonts w:ascii="Times New Roman" w:hAnsi="Times New Roman" w:cs="Times New Roman"/>
          <w:sz w:val="28"/>
          <w:szCs w:val="28"/>
        </w:rPr>
        <w:t xml:space="preserve">    </w:t>
      </w:r>
      <w:r w:rsidR="00C92656" w:rsidRPr="00850B53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="002D0CBA" w:rsidRPr="00850B53">
        <w:rPr>
          <w:rFonts w:ascii="Times New Roman" w:hAnsi="Times New Roman" w:cs="Times New Roman"/>
          <w:sz w:val="28"/>
          <w:szCs w:val="28"/>
        </w:rPr>
        <w:t>»</w:t>
      </w:r>
      <w:r w:rsidR="004913CB" w:rsidRPr="00850B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656" w:rsidRDefault="00C92656" w:rsidP="002D0CBA">
      <w:pPr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2D0CBA" w:rsidRPr="004913CB" w:rsidRDefault="00C92656" w:rsidP="002D0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3CB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</w:t>
      </w:r>
      <w:r w:rsidR="002D0CBA" w:rsidRPr="004913CB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2D0CBA" w:rsidRPr="004913CB" w:rsidRDefault="002D0CBA" w:rsidP="002D0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3CB">
        <w:rPr>
          <w:rFonts w:ascii="Times New Roman" w:hAnsi="Times New Roman" w:cs="Times New Roman"/>
          <w:b/>
          <w:sz w:val="28"/>
          <w:szCs w:val="28"/>
        </w:rPr>
        <w:t>«Развитие и поддержка  казачества на территории муниципального  образования Кавказский район»</w:t>
      </w:r>
    </w:p>
    <w:p w:rsidR="00C92656" w:rsidRPr="004913CB" w:rsidRDefault="002D0CBA" w:rsidP="002D0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3C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C7838" w:rsidRPr="00524A7F" w:rsidRDefault="008C7838" w:rsidP="008C7838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106"/>
        <w:gridCol w:w="2410"/>
        <w:gridCol w:w="1559"/>
        <w:gridCol w:w="1134"/>
        <w:gridCol w:w="1276"/>
        <w:gridCol w:w="1417"/>
      </w:tblGrid>
      <w:tr w:rsidR="002D42B7" w:rsidRPr="009900D3" w:rsidTr="008C7838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1535D9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/>
                <w:sz w:val="28"/>
                <w:szCs w:val="28"/>
              </w:rPr>
              <w:t>Статус</w:t>
            </w:r>
            <w:r w:rsidRPr="009900D3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D42B7" w:rsidRPr="009900D3" w:rsidTr="008C7838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42B7" w:rsidRPr="009900D3" w:rsidTr="009900D3">
        <w:trPr>
          <w:trHeight w:val="699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9900D3">
            <w:pPr>
              <w:ind w:right="18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Цель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- создание благоприятных условий деятельности районного казачьего общества кубанского казачьего войска, придание становлению и развитию казачества целенаправленного и организованного характера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001E6A" w:rsidRDefault="002D42B7" w:rsidP="00681E73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Задача - </w:t>
            </w:r>
            <w:r w:rsidRPr="00001E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привлечение членов казачьего общества к </w:t>
            </w:r>
            <w:r w:rsidR="00A5167C" w:rsidRPr="00001E6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охране общественного порядка в МО Кавказский район</w:t>
            </w:r>
          </w:p>
          <w:p w:rsidR="002D42B7" w:rsidRPr="009900D3" w:rsidRDefault="002D42B7" w:rsidP="00681E7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показатели: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836CFA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001E6A">
              <w:rPr>
                <w:rFonts w:ascii="Times New Roman" w:hAnsi="Times New Roman" w:cs="Times New Roman"/>
                <w:sz w:val="28"/>
                <w:szCs w:val="28"/>
              </w:rPr>
              <w:t>Число казаков-дружинников дружины</w:t>
            </w:r>
            <w:r w:rsidR="00836CFA" w:rsidRPr="00001E6A">
              <w:rPr>
                <w:rFonts w:ascii="Times New Roman" w:hAnsi="Times New Roman" w:cs="Times New Roman"/>
                <w:sz w:val="28"/>
                <w:szCs w:val="28"/>
              </w:rPr>
              <w:t>, привлеченных к</w:t>
            </w:r>
            <w:r w:rsidRPr="00001E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1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участию в охране общественного порядка в </w:t>
            </w:r>
            <w:r w:rsidRPr="009900D3">
              <w:rPr>
                <w:rFonts w:ascii="Times New Roman" w:hAnsi="Times New Roman" w:cs="Times New Roman"/>
                <w:bCs/>
                <w:sz w:val="28"/>
                <w:szCs w:val="28"/>
              </w:rPr>
              <w:t>предвыходные, выходные, предпраздничные и праздничные дни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 в </w:t>
            </w:r>
            <w:proofErr w:type="gramStart"/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Кавказском</w:t>
            </w:r>
            <w:proofErr w:type="gramEnd"/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РКО, участвующих в охране общественного порядка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114E57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административных правонарушений, выявленных казачьей дружиной </w:t>
            </w:r>
            <w:r w:rsidRPr="009900D3">
              <w:rPr>
                <w:rFonts w:ascii="Times New Roman" w:hAnsi="Times New Roman" w:cs="Times New Roman"/>
                <w:bCs/>
                <w:sz w:val="28"/>
                <w:szCs w:val="28"/>
              </w:rPr>
              <w:t>по участию в охране общественного порядка в предвыходные, выходные, предпраздничные и праздничные дни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1170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ind w:right="18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90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Задача 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системы патриотического воспитания, образования традиционной культуры 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казачества,                   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</w:t>
            </w:r>
          </w:p>
          <w:p w:rsidR="002D42B7" w:rsidRPr="0031681D" w:rsidRDefault="002D42B7" w:rsidP="00681E7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81D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</w:t>
            </w:r>
            <w:proofErr w:type="gramStart"/>
            <w:r w:rsidRPr="003168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114E57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времени на освещение деятельности </w:t>
            </w:r>
            <w:r w:rsidRPr="00001E6A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РКО в </w:t>
            </w:r>
            <w:r w:rsidR="00114E57" w:rsidRPr="00001E6A">
              <w:rPr>
                <w:rFonts w:ascii="Times New Roman" w:hAnsi="Times New Roman" w:cs="Times New Roman"/>
                <w:sz w:val="28"/>
                <w:szCs w:val="28"/>
              </w:rPr>
              <w:t>средствах телерадиовещания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минут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 мероприятий патриотической направленности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  <w:r w:rsidRPr="009900D3">
              <w:rPr>
                <w:rFonts w:ascii="Times New Roman" w:hAnsi="Times New Roman"/>
                <w:sz w:val="28"/>
                <w:szCs w:val="28"/>
              </w:rPr>
              <w:t xml:space="preserve"> - создание  условий  для проведения качественной системной работы по воспитанию, обучению и развитию учащихся в муниципальных общеобразовательных учреждениях, имеющих в своем составе классы и  (или)  группы казачьей направленности, обучение в которых строится на основе ценностей традиционной культуры кубанского казачества</w:t>
            </w:r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8C7838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900D3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: - обеспечение непрерывного характера воспитательного воздействия, основанного на  историко-культурных традициях кубанского казачества, участников образовательного процесса, реализация приоритетных направлений работы по развитию дополнительного образования  в общеобразовательных учреждениях, имеющих в своем составе классы и</w:t>
            </w:r>
            <w:r w:rsidR="00E7395C" w:rsidRPr="009900D3">
              <w:rPr>
                <w:rFonts w:ascii="Times New Roman" w:hAnsi="Times New Roman" w:cs="Times New Roman"/>
                <w:sz w:val="28"/>
                <w:szCs w:val="28"/>
              </w:rPr>
              <w:t xml:space="preserve"> группы казачьей направленности</w:t>
            </w:r>
          </w:p>
          <w:p w:rsidR="002D42B7" w:rsidRPr="009900D3" w:rsidRDefault="002D42B7" w:rsidP="00681E73">
            <w:pPr>
              <w:suppressAutoHyphens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</w:t>
            </w:r>
            <w:proofErr w:type="gramStart"/>
            <w:r w:rsidRPr="00990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</w:p>
        </w:tc>
      </w:tr>
      <w:tr w:rsidR="002D42B7" w:rsidRPr="009900D3" w:rsidTr="008C783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образовательных учреждений  занимающиеся в группах и классах казачьей направленности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2B7" w:rsidRPr="009900D3" w:rsidRDefault="002D42B7" w:rsidP="00681E73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42B7" w:rsidRPr="009900D3" w:rsidRDefault="002D42B7" w:rsidP="00681E7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3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</w:tr>
    </w:tbl>
    <w:p w:rsidR="00C64114" w:rsidRPr="009900D3" w:rsidRDefault="00C64114" w:rsidP="002D42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D42B7" w:rsidRPr="009900D3" w:rsidRDefault="002D42B7" w:rsidP="002D42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D3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9900D3">
        <w:rPr>
          <w:rFonts w:ascii="Times New Roman" w:hAnsi="Times New Roman" w:cs="Times New Roman"/>
          <w:sz w:val="28"/>
          <w:szCs w:val="28"/>
        </w:rPr>
        <w:t xml:space="preserve"> </w:t>
      </w:r>
      <w:r w:rsidR="00C64114" w:rsidRPr="009900D3">
        <w:rPr>
          <w:rFonts w:ascii="Times New Roman" w:hAnsi="Times New Roman" w:cs="Times New Roman"/>
          <w:sz w:val="28"/>
          <w:szCs w:val="28"/>
        </w:rPr>
        <w:t xml:space="preserve">  </w:t>
      </w:r>
      <w:r w:rsidRPr="009900D3">
        <w:rPr>
          <w:rFonts w:ascii="Times New Roman" w:hAnsi="Times New Roman" w:cs="Times New Roman"/>
          <w:sz w:val="28"/>
          <w:szCs w:val="28"/>
        </w:rPr>
        <w:t>если целевой показатель  рассчитывается на основании данных, предоставляемых, участниками подпрограммы,</w:t>
      </w:r>
      <w:r w:rsidR="00C64114" w:rsidRPr="009900D3">
        <w:rPr>
          <w:rFonts w:ascii="Times New Roman" w:hAnsi="Times New Roman" w:cs="Times New Roman"/>
          <w:sz w:val="28"/>
          <w:szCs w:val="28"/>
        </w:rPr>
        <w:t xml:space="preserve"> координатору подпрограммы</w:t>
      </w:r>
      <w:r w:rsidR="002D0CBA" w:rsidRPr="009900D3">
        <w:rPr>
          <w:rFonts w:ascii="Times New Roman" w:hAnsi="Times New Roman" w:cs="Times New Roman"/>
          <w:sz w:val="28"/>
          <w:szCs w:val="28"/>
        </w:rPr>
        <w:t>, присваивается статус «3»</w:t>
      </w:r>
      <w:r w:rsidRPr="00990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E73" w:rsidRPr="009900D3" w:rsidRDefault="00681E73" w:rsidP="00681E73">
      <w:pPr>
        <w:rPr>
          <w:sz w:val="28"/>
          <w:szCs w:val="28"/>
        </w:rPr>
      </w:pPr>
    </w:p>
    <w:p w:rsidR="00681E73" w:rsidRPr="009900D3" w:rsidRDefault="00681E73" w:rsidP="00681E73">
      <w:pPr>
        <w:rPr>
          <w:sz w:val="28"/>
          <w:szCs w:val="28"/>
        </w:rPr>
      </w:pPr>
    </w:p>
    <w:p w:rsidR="00681E73" w:rsidRPr="009900D3" w:rsidRDefault="00681E73" w:rsidP="00681E73">
      <w:pPr>
        <w:rPr>
          <w:rFonts w:ascii="Times New Roman" w:hAnsi="Times New Roman" w:cs="Times New Roman"/>
          <w:sz w:val="28"/>
          <w:szCs w:val="28"/>
        </w:rPr>
      </w:pPr>
      <w:r w:rsidRPr="009900D3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681E73" w:rsidRPr="009900D3" w:rsidRDefault="00681E73" w:rsidP="00681E73">
      <w:pPr>
        <w:rPr>
          <w:rFonts w:ascii="Times New Roman" w:hAnsi="Times New Roman" w:cs="Times New Roman"/>
          <w:sz w:val="28"/>
          <w:szCs w:val="28"/>
        </w:rPr>
      </w:pPr>
      <w:r w:rsidRPr="009900D3">
        <w:rPr>
          <w:rFonts w:ascii="Times New Roman" w:hAnsi="Times New Roman" w:cs="Times New Roman"/>
          <w:sz w:val="28"/>
          <w:szCs w:val="28"/>
        </w:rPr>
        <w:t>с правоохранительными органами и казачеством                           Г.В.Мальцев</w:t>
      </w:r>
    </w:p>
    <w:p w:rsidR="00681E73" w:rsidRPr="009900D3" w:rsidRDefault="00681E73" w:rsidP="00681E73">
      <w:pPr>
        <w:rPr>
          <w:rFonts w:ascii="Times New Roman" w:hAnsi="Times New Roman" w:cs="Times New Roman"/>
          <w:sz w:val="28"/>
          <w:szCs w:val="28"/>
        </w:rPr>
      </w:pPr>
    </w:p>
    <w:p w:rsidR="00681E73" w:rsidRPr="009900D3" w:rsidRDefault="00681E73" w:rsidP="00681E73">
      <w:pPr>
        <w:spacing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:rsidR="00681E73" w:rsidRPr="00681E73" w:rsidRDefault="00681E73" w:rsidP="00681E73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81E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Приложение №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</w:t>
      </w:r>
    </w:p>
    <w:p w:rsidR="00681E73" w:rsidRPr="009900D3" w:rsidRDefault="00681E73" w:rsidP="00681E73">
      <w:pPr>
        <w:rPr>
          <w:rFonts w:ascii="Times New Roman" w:hAnsi="Times New Roman" w:cs="Times New Roman"/>
          <w:sz w:val="28"/>
          <w:szCs w:val="28"/>
        </w:rPr>
      </w:pPr>
      <w:r w:rsidRPr="00681E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</w:t>
      </w:r>
      <w:r w:rsidR="009900D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</w:t>
      </w:r>
      <w:r w:rsidRPr="00681E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900D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" w:history="1">
        <w:r w:rsidRPr="009900D3">
          <w:rPr>
            <w:rStyle w:val="a4"/>
            <w:rFonts w:ascii="Times New Roman" w:hAnsi="Times New Roman"/>
            <w:b w:val="0"/>
            <w:bCs/>
            <w:color w:val="auto"/>
            <w:sz w:val="28"/>
            <w:szCs w:val="28"/>
          </w:rPr>
          <w:t>подпрограмме</w:t>
        </w:r>
      </w:hyperlink>
      <w:r w:rsidRPr="009900D3">
        <w:rPr>
          <w:rFonts w:ascii="Times New Roman" w:hAnsi="Times New Roman" w:cs="Times New Roman"/>
          <w:sz w:val="28"/>
          <w:szCs w:val="28"/>
        </w:rPr>
        <w:t xml:space="preserve">   «Развитие и поддержка </w:t>
      </w:r>
    </w:p>
    <w:p w:rsidR="00681E73" w:rsidRPr="009900D3" w:rsidRDefault="00681E73" w:rsidP="009900D3">
      <w:pPr>
        <w:jc w:val="right"/>
        <w:rPr>
          <w:rFonts w:ascii="Times New Roman" w:hAnsi="Times New Roman" w:cs="Times New Roman"/>
          <w:sz w:val="28"/>
          <w:szCs w:val="28"/>
        </w:rPr>
      </w:pPr>
      <w:r w:rsidRPr="00990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казачества на территории муниципального </w:t>
      </w:r>
    </w:p>
    <w:p w:rsidR="00681E73" w:rsidRPr="009900D3" w:rsidRDefault="00681E73" w:rsidP="009900D3">
      <w:pPr>
        <w:jc w:val="right"/>
        <w:rPr>
          <w:rFonts w:ascii="Times New Roman" w:hAnsi="Times New Roman" w:cs="Times New Roman"/>
          <w:sz w:val="28"/>
          <w:szCs w:val="28"/>
        </w:rPr>
      </w:pPr>
      <w:r w:rsidRPr="00990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C64114" w:rsidRPr="009900D3">
        <w:rPr>
          <w:rFonts w:ascii="Times New Roman" w:hAnsi="Times New Roman" w:cs="Times New Roman"/>
          <w:sz w:val="28"/>
          <w:szCs w:val="28"/>
        </w:rPr>
        <w:t xml:space="preserve"> </w:t>
      </w:r>
      <w:r w:rsidRPr="009900D3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="002D0CBA" w:rsidRPr="009900D3">
        <w:rPr>
          <w:rFonts w:ascii="Times New Roman" w:hAnsi="Times New Roman" w:cs="Times New Roman"/>
          <w:sz w:val="28"/>
          <w:szCs w:val="28"/>
        </w:rPr>
        <w:t>»</w:t>
      </w:r>
      <w:r w:rsidRPr="009900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00D3" w:rsidRDefault="009900D3" w:rsidP="009900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CBA" w:rsidRPr="009900D3" w:rsidRDefault="00681E73" w:rsidP="009900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0D3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2D0CBA" w:rsidRPr="009900D3" w:rsidRDefault="002D0CBA" w:rsidP="002D0C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0D3">
        <w:rPr>
          <w:rFonts w:ascii="Times New Roman" w:hAnsi="Times New Roman" w:cs="Times New Roman"/>
          <w:b/>
          <w:sz w:val="28"/>
          <w:szCs w:val="28"/>
        </w:rPr>
        <w:t>«Развитие и поддержка  казачества на территории муниципального  образования Кавказский район»</w:t>
      </w:r>
    </w:p>
    <w:p w:rsidR="00681E73" w:rsidRPr="00524A7F" w:rsidRDefault="00681E73" w:rsidP="00681E73">
      <w:pPr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681E73" w:rsidRPr="00524A7F" w:rsidRDefault="00681E73" w:rsidP="00681E73"/>
    <w:tbl>
      <w:tblPr>
        <w:tblW w:w="148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2678"/>
        <w:gridCol w:w="37"/>
        <w:gridCol w:w="2004"/>
        <w:gridCol w:w="81"/>
        <w:gridCol w:w="1722"/>
        <w:gridCol w:w="27"/>
        <w:gridCol w:w="1106"/>
        <w:gridCol w:w="22"/>
        <w:gridCol w:w="1217"/>
        <w:gridCol w:w="1431"/>
        <w:gridCol w:w="23"/>
        <w:gridCol w:w="11"/>
        <w:gridCol w:w="1619"/>
        <w:gridCol w:w="37"/>
        <w:gridCol w:w="1812"/>
        <w:gridCol w:w="34"/>
      </w:tblGrid>
      <w:tr w:rsidR="00681E73" w:rsidRPr="00524A7F" w:rsidTr="00681E73">
        <w:trPr>
          <w:gridAfter w:val="1"/>
          <w:wAfter w:w="34" w:type="dxa"/>
          <w:trHeight w:val="518"/>
        </w:trPr>
        <w:tc>
          <w:tcPr>
            <w:tcW w:w="990" w:type="dxa"/>
            <w:vMerge w:val="restart"/>
            <w:vAlign w:val="center"/>
          </w:tcPr>
          <w:p w:rsidR="00681E73" w:rsidRPr="00524A7F" w:rsidRDefault="00681E73" w:rsidP="00681E73">
            <w:pPr>
              <w:spacing w:line="216" w:lineRule="auto"/>
              <w:ind w:left="-113" w:right="-57" w:firstLine="431"/>
              <w:jc w:val="left"/>
              <w:rPr>
                <w:rFonts w:ascii="Times New Roman" w:hAnsi="Times New Roman" w:cs="Times New Roman"/>
              </w:rPr>
            </w:pPr>
          </w:p>
          <w:p w:rsidR="00681E73" w:rsidRPr="00524A7F" w:rsidRDefault="00681E73" w:rsidP="00681E73">
            <w:pPr>
              <w:spacing w:line="216" w:lineRule="auto"/>
              <w:ind w:left="-113" w:right="-57" w:firstLine="431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524A7F">
              <w:rPr>
                <w:rFonts w:ascii="Times New Roman" w:hAnsi="Times New Roman" w:cs="Times New Roman"/>
              </w:rPr>
              <w:t>п</w:t>
            </w:r>
            <w:proofErr w:type="gramEnd"/>
            <w:r w:rsidRPr="00524A7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15" w:type="dxa"/>
            <w:gridSpan w:val="2"/>
            <w:vMerge w:val="restart"/>
            <w:vAlign w:val="center"/>
          </w:tcPr>
          <w:p w:rsidR="00681E73" w:rsidRPr="00524A7F" w:rsidRDefault="00681E73" w:rsidP="00681E73">
            <w:pPr>
              <w:spacing w:line="216" w:lineRule="auto"/>
              <w:ind w:left="-113" w:right="-57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  Наименование       </w:t>
            </w:r>
          </w:p>
          <w:p w:rsidR="00681E73" w:rsidRPr="00524A7F" w:rsidRDefault="00681E73" w:rsidP="00681E73">
            <w:pPr>
              <w:spacing w:line="216" w:lineRule="auto"/>
              <w:ind w:left="-113" w:right="-57"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  мероприятия</w:t>
            </w:r>
          </w:p>
        </w:tc>
        <w:tc>
          <w:tcPr>
            <w:tcW w:w="2085" w:type="dxa"/>
            <w:gridSpan w:val="2"/>
            <w:vMerge w:val="restart"/>
            <w:vAlign w:val="center"/>
          </w:tcPr>
          <w:p w:rsidR="00681E73" w:rsidRPr="00524A7F" w:rsidRDefault="00681E73" w:rsidP="00681E73">
            <w:pPr>
              <w:spacing w:line="216" w:lineRule="auto"/>
              <w:ind w:left="-113" w:right="-57"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     Источники  </w:t>
            </w:r>
          </w:p>
          <w:p w:rsidR="00681E73" w:rsidRPr="00524A7F" w:rsidRDefault="00681E73" w:rsidP="00681E73">
            <w:pPr>
              <w:spacing w:line="216" w:lineRule="auto"/>
              <w:ind w:left="-113" w:right="-57"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   финансирования</w:t>
            </w:r>
          </w:p>
        </w:tc>
        <w:tc>
          <w:tcPr>
            <w:tcW w:w="1749" w:type="dxa"/>
            <w:gridSpan w:val="2"/>
            <w:vMerge w:val="restart"/>
          </w:tcPr>
          <w:p w:rsidR="00681E73" w:rsidRPr="00524A7F" w:rsidRDefault="00681E73" w:rsidP="00681E73">
            <w:pPr>
              <w:spacing w:line="216" w:lineRule="auto"/>
              <w:ind w:left="-113" w:right="-57" w:firstLine="146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Объем    </w:t>
            </w:r>
          </w:p>
          <w:p w:rsidR="00681E73" w:rsidRPr="00524A7F" w:rsidRDefault="00681E73" w:rsidP="00681E73">
            <w:pPr>
              <w:spacing w:line="216" w:lineRule="auto"/>
              <w:ind w:left="-113" w:right="-57" w:firstLine="146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финанси</w:t>
            </w:r>
            <w:proofErr w:type="spellEnd"/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</w:p>
          <w:p w:rsidR="00681E73" w:rsidRPr="00524A7F" w:rsidRDefault="00681E73" w:rsidP="00681E73">
            <w:pPr>
              <w:spacing w:line="216" w:lineRule="auto"/>
              <w:ind w:left="-113" w:right="-57" w:firstLine="146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рования</w:t>
            </w:r>
            <w:proofErr w:type="spellEnd"/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  <w:p w:rsidR="00681E73" w:rsidRPr="00524A7F" w:rsidRDefault="00681E73" w:rsidP="00681E73">
            <w:pPr>
              <w:spacing w:line="216" w:lineRule="auto"/>
              <w:ind w:right="-57"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>всего</w:t>
            </w:r>
          </w:p>
          <w:p w:rsidR="00681E73" w:rsidRPr="00524A7F" w:rsidRDefault="00681E73" w:rsidP="00681E73">
            <w:pPr>
              <w:spacing w:line="216" w:lineRule="auto"/>
              <w:ind w:right="-57"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proofErr w:type="spellStart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тыс</w:t>
            </w:r>
            <w:proofErr w:type="gramStart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.р</w:t>
            </w:r>
            <w:proofErr w:type="gramEnd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уб</w:t>
            </w:r>
            <w:proofErr w:type="spellEnd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776" w:type="dxa"/>
            <w:gridSpan w:val="4"/>
            <w:vAlign w:val="center"/>
          </w:tcPr>
          <w:p w:rsidR="00681E73" w:rsidRPr="00524A7F" w:rsidRDefault="00681E73" w:rsidP="00681E73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653" w:type="dxa"/>
            <w:gridSpan w:val="3"/>
            <w:vAlign w:val="center"/>
          </w:tcPr>
          <w:p w:rsidR="00681E73" w:rsidRPr="00524A7F" w:rsidRDefault="00681E73" w:rsidP="00681E73">
            <w:pPr>
              <w:spacing w:line="216" w:lineRule="auto"/>
              <w:ind w:left="-113" w:right="-57" w:firstLine="113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Непосредстве</w:t>
            </w:r>
            <w:proofErr w:type="spellEnd"/>
          </w:p>
          <w:p w:rsidR="00681E73" w:rsidRPr="00524A7F" w:rsidRDefault="00681E73" w:rsidP="00681E73">
            <w:pPr>
              <w:spacing w:line="216" w:lineRule="auto"/>
              <w:ind w:left="-113" w:right="-57" w:firstLine="113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524A7F">
              <w:rPr>
                <w:rFonts w:ascii="Times New Roman" w:hAnsi="Times New Roman" w:cs="Times New Roman"/>
                <w:shd w:val="clear" w:color="auto" w:fill="FFFFFF"/>
              </w:rPr>
              <w:t>нный</w:t>
            </w:r>
            <w:proofErr w:type="spellEnd"/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681E73" w:rsidRPr="00524A7F" w:rsidRDefault="00681E73" w:rsidP="00681E73">
            <w:pPr>
              <w:spacing w:line="216" w:lineRule="auto"/>
              <w:ind w:left="-113" w:firstLine="113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результат   </w:t>
            </w:r>
          </w:p>
          <w:p w:rsidR="00681E73" w:rsidRPr="00524A7F" w:rsidRDefault="00681E73" w:rsidP="00681E73">
            <w:pPr>
              <w:spacing w:line="216" w:lineRule="auto"/>
              <w:ind w:left="-113" w:firstLine="113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реализации </w:t>
            </w:r>
          </w:p>
          <w:p w:rsidR="00681E73" w:rsidRPr="00524A7F" w:rsidRDefault="00681E73" w:rsidP="00681E73">
            <w:pPr>
              <w:spacing w:line="216" w:lineRule="auto"/>
              <w:ind w:left="-113" w:firstLine="113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>мероприятия</w:t>
            </w:r>
          </w:p>
        </w:tc>
        <w:tc>
          <w:tcPr>
            <w:tcW w:w="1849" w:type="dxa"/>
            <w:gridSpan w:val="2"/>
            <w:vAlign w:val="center"/>
          </w:tcPr>
          <w:p w:rsidR="00681E73" w:rsidRPr="00524A7F" w:rsidRDefault="00681E73" w:rsidP="00681E73">
            <w:pPr>
              <w:shd w:val="clear" w:color="auto" w:fill="FFFFFF"/>
              <w:spacing w:line="216" w:lineRule="auto"/>
              <w:ind w:left="-113" w:right="-57" w:firstLine="147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Участник </w:t>
            </w:r>
          </w:p>
          <w:p w:rsidR="00681E73" w:rsidRPr="00524A7F" w:rsidRDefault="00681E73" w:rsidP="00681E73">
            <w:pPr>
              <w:shd w:val="clear" w:color="auto" w:fill="FFFFFF"/>
              <w:spacing w:line="216" w:lineRule="auto"/>
              <w:ind w:left="-113" w:right="-57" w:firstLine="147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 xml:space="preserve">муниципальной </w:t>
            </w:r>
          </w:p>
          <w:p w:rsidR="00681E73" w:rsidRPr="00524A7F" w:rsidRDefault="00681E73" w:rsidP="00681E73">
            <w:pPr>
              <w:shd w:val="clear" w:color="auto" w:fill="FFFFFF"/>
              <w:spacing w:line="216" w:lineRule="auto"/>
              <w:ind w:left="-113" w:right="-57" w:firstLine="147"/>
              <w:textAlignment w:val="baseline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  <w:shd w:val="clear" w:color="auto" w:fill="FFFFFF"/>
              </w:rPr>
              <w:t>программы</w:t>
            </w:r>
          </w:p>
        </w:tc>
      </w:tr>
      <w:tr w:rsidR="00681E73" w:rsidRPr="00524A7F" w:rsidTr="00681E73">
        <w:tc>
          <w:tcPr>
            <w:tcW w:w="990" w:type="dxa"/>
            <w:vMerge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gridSpan w:val="2"/>
            <w:vMerge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vMerge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9" w:type="dxa"/>
            <w:gridSpan w:val="2"/>
            <w:vMerge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681E73" w:rsidRPr="00524A7F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217" w:type="dxa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681E73" w:rsidRPr="00524A7F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54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681E73" w:rsidRPr="00524A7F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667" w:type="dxa"/>
            <w:gridSpan w:val="3"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5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9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8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7" w:type="dxa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4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        7</w:t>
            </w:r>
          </w:p>
        </w:tc>
        <w:tc>
          <w:tcPr>
            <w:tcW w:w="1667" w:type="dxa"/>
            <w:gridSpan w:val="3"/>
            <w:vAlign w:val="center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      8</w:t>
            </w:r>
          </w:p>
        </w:tc>
        <w:tc>
          <w:tcPr>
            <w:tcW w:w="1846" w:type="dxa"/>
            <w:gridSpan w:val="2"/>
            <w:vAlign w:val="center"/>
          </w:tcPr>
          <w:p w:rsidR="00681E73" w:rsidRPr="00524A7F" w:rsidRDefault="00681E73" w:rsidP="00681E7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9</w:t>
            </w:r>
          </w:p>
        </w:tc>
      </w:tr>
      <w:tr w:rsidR="00681E73" w:rsidRPr="00524A7F" w:rsidTr="0034176B">
        <w:trPr>
          <w:gridAfter w:val="1"/>
          <w:wAfter w:w="34" w:type="dxa"/>
          <w:trHeight w:val="577"/>
        </w:trPr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</w:t>
            </w:r>
          </w:p>
        </w:tc>
        <w:tc>
          <w:tcPr>
            <w:tcW w:w="13827" w:type="dxa"/>
            <w:gridSpan w:val="15"/>
          </w:tcPr>
          <w:p w:rsidR="00681E73" w:rsidRPr="00524A7F" w:rsidRDefault="0034176B" w:rsidP="00681E73">
            <w:pPr>
              <w:ind w:right="18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81E73" w:rsidRPr="0034176B">
              <w:rPr>
                <w:rFonts w:ascii="Times New Roman" w:hAnsi="Times New Roman" w:cs="Times New Roman"/>
                <w:b/>
              </w:rPr>
              <w:t xml:space="preserve">Цель </w:t>
            </w:r>
            <w:r w:rsidR="00681E73" w:rsidRPr="00524A7F">
              <w:rPr>
                <w:rFonts w:ascii="Times New Roman" w:hAnsi="Times New Roman" w:cs="Times New Roman"/>
              </w:rPr>
              <w:t>-</w:t>
            </w:r>
            <w:r w:rsidR="00681E73" w:rsidRPr="00524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1E73" w:rsidRPr="00524A7F">
              <w:rPr>
                <w:rFonts w:ascii="Times New Roman" w:hAnsi="Times New Roman" w:cs="Times New Roman"/>
              </w:rPr>
              <w:t>создание благоприятных условий деятельности районного казачьего общества кубанского казачьего войска, придание становлению и развитию казачества целенаправленного и организованного характера</w:t>
            </w:r>
          </w:p>
          <w:p w:rsidR="00681E73" w:rsidRPr="00524A7F" w:rsidRDefault="00681E73" w:rsidP="00681E73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81E73" w:rsidRPr="00524A7F" w:rsidTr="00681E73">
        <w:trPr>
          <w:gridAfter w:val="1"/>
          <w:wAfter w:w="34" w:type="dxa"/>
        </w:trPr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1.1</w:t>
            </w:r>
          </w:p>
        </w:tc>
        <w:tc>
          <w:tcPr>
            <w:tcW w:w="13827" w:type="dxa"/>
            <w:gridSpan w:val="15"/>
          </w:tcPr>
          <w:p w:rsidR="00681E73" w:rsidRPr="00524A7F" w:rsidRDefault="0034176B" w:rsidP="00FB09A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81E73" w:rsidRPr="0034176B">
              <w:rPr>
                <w:rFonts w:ascii="Times New Roman" w:hAnsi="Times New Roman" w:cs="Times New Roman"/>
                <w:b/>
              </w:rPr>
              <w:t>Задача</w:t>
            </w:r>
            <w:r w:rsidR="00681E73" w:rsidRPr="00524A7F">
              <w:rPr>
                <w:rFonts w:ascii="Times New Roman" w:hAnsi="Times New Roman" w:cs="Times New Roman"/>
              </w:rPr>
              <w:t xml:space="preserve"> - привлечение членов казачьего </w:t>
            </w:r>
            <w:r w:rsidR="00681E73" w:rsidRPr="0087276B">
              <w:rPr>
                <w:rFonts w:ascii="Times New Roman" w:hAnsi="Times New Roman" w:cs="Times New Roman"/>
                <w:b/>
              </w:rPr>
              <w:t xml:space="preserve">общества к </w:t>
            </w:r>
            <w:r w:rsidR="00FB09A6" w:rsidRPr="0087276B">
              <w:rPr>
                <w:rFonts w:ascii="Times New Roman" w:hAnsi="Times New Roman" w:cs="Times New Roman"/>
                <w:b/>
              </w:rPr>
              <w:t>охране общественного порядка в МО Кавказский район</w:t>
            </w:r>
          </w:p>
        </w:tc>
      </w:tr>
      <w:tr w:rsidR="00681E73" w:rsidRPr="00524A7F" w:rsidTr="00681E73">
        <w:trPr>
          <w:gridAfter w:val="1"/>
          <w:wAfter w:w="34" w:type="dxa"/>
        </w:trPr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1.1.1</w:t>
            </w:r>
          </w:p>
        </w:tc>
        <w:tc>
          <w:tcPr>
            <w:tcW w:w="2678" w:type="dxa"/>
          </w:tcPr>
          <w:p w:rsidR="00681E73" w:rsidRPr="00524A7F" w:rsidRDefault="00681E73" w:rsidP="00681E73">
            <w:pPr>
              <w:pStyle w:val="afff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Мероприятие №1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Поощрение казаков дружинников выходного дня, казаков мобильных групп, природоохранной дружины, казаков дружинников на постоянной основе (ценными подарками, грамоты).</w:t>
            </w:r>
          </w:p>
        </w:tc>
        <w:tc>
          <w:tcPr>
            <w:tcW w:w="2041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03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133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39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54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667" w:type="dxa"/>
            <w:gridSpan w:val="3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улучшение </w:t>
            </w:r>
            <w:proofErr w:type="gramStart"/>
            <w:r w:rsidRPr="00524A7F">
              <w:rPr>
                <w:rFonts w:ascii="Times New Roman" w:hAnsi="Times New Roman" w:cs="Times New Roman"/>
              </w:rPr>
              <w:t>качества несения службы членов казачьей дружины</w:t>
            </w:r>
            <w:proofErr w:type="gramEnd"/>
            <w:r w:rsidRPr="00524A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2" w:type="dxa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rPr>
          <w:gridAfter w:val="1"/>
          <w:wAfter w:w="34" w:type="dxa"/>
        </w:trPr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1.1.2</w:t>
            </w:r>
          </w:p>
        </w:tc>
        <w:tc>
          <w:tcPr>
            <w:tcW w:w="2678" w:type="dxa"/>
          </w:tcPr>
          <w:p w:rsidR="00681E73" w:rsidRPr="00524A7F" w:rsidRDefault="00681E73" w:rsidP="00681E73">
            <w:pPr>
              <w:pStyle w:val="afff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Мероприятие №2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Выделение ГСМ для </w:t>
            </w:r>
            <w:r w:rsidRPr="00524A7F">
              <w:rPr>
                <w:rFonts w:ascii="Times New Roman" w:hAnsi="Times New Roman" w:cs="Times New Roman"/>
              </w:rPr>
              <w:lastRenderedPageBreak/>
              <w:t xml:space="preserve">доставки казаков дружинников на постоянной основе на дежурство и домой после дежурства согласно трехстороннего соглашения, для проверки </w:t>
            </w:r>
            <w:proofErr w:type="gramStart"/>
            <w:r w:rsidRPr="00524A7F">
              <w:rPr>
                <w:rFonts w:ascii="Times New Roman" w:hAnsi="Times New Roman" w:cs="Times New Roman"/>
              </w:rPr>
              <w:t>дежурства казаков дружинников дружины выходного дня</w:t>
            </w:r>
            <w:proofErr w:type="gramEnd"/>
            <w:r w:rsidRPr="00524A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1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803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3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39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54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67" w:type="dxa"/>
            <w:gridSpan w:val="3"/>
          </w:tcPr>
          <w:p w:rsidR="00681E73" w:rsidRPr="00524A7F" w:rsidRDefault="00BE6E81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помощи </w:t>
            </w:r>
            <w:r>
              <w:rPr>
                <w:rFonts w:ascii="Times New Roman" w:hAnsi="Times New Roman" w:cs="Times New Roman"/>
              </w:rPr>
              <w:lastRenderedPageBreak/>
              <w:t>полиции по охране общественного порядка</w:t>
            </w:r>
          </w:p>
        </w:tc>
        <w:tc>
          <w:tcPr>
            <w:tcW w:w="1812" w:type="dxa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rPr>
          <w:gridAfter w:val="1"/>
          <w:wAfter w:w="34" w:type="dxa"/>
        </w:trPr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13827" w:type="dxa"/>
            <w:gridSpan w:val="15"/>
          </w:tcPr>
          <w:p w:rsidR="00681E73" w:rsidRPr="00524A7F" w:rsidRDefault="0034176B" w:rsidP="0034176B">
            <w:pPr>
              <w:ind w:right="18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681E73" w:rsidRPr="0034176B">
              <w:rPr>
                <w:rFonts w:ascii="Times New Roman" w:hAnsi="Times New Roman" w:cs="Times New Roman"/>
                <w:b/>
              </w:rPr>
              <w:t>Задача:</w:t>
            </w:r>
            <w:r w:rsidR="00681E73" w:rsidRPr="00524A7F">
              <w:rPr>
                <w:rFonts w:ascii="Times New Roman" w:hAnsi="Times New Roman" w:cs="Times New Roman"/>
              </w:rPr>
              <w:t xml:space="preserve"> - совершенствование системы патриотического воспитания, образования т</w:t>
            </w:r>
            <w:r>
              <w:rPr>
                <w:rFonts w:ascii="Times New Roman" w:hAnsi="Times New Roman" w:cs="Times New Roman"/>
              </w:rPr>
              <w:t>радиционной культуры казачества,</w:t>
            </w:r>
            <w:r w:rsidR="00681E73" w:rsidRPr="00524A7F">
              <w:rPr>
                <w:rFonts w:ascii="Times New Roman" w:hAnsi="Times New Roman" w:cs="Times New Roman"/>
              </w:rPr>
              <w:t xml:space="preserve"> укрепление нравственных основ казачества, воспитание у молодежи любви к своему отечеству, готовности к выполнению гражданского долга и конституционных обязанностей по защите интересов Родины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C64114">
        <w:trPr>
          <w:trHeight w:val="2234"/>
        </w:trPr>
        <w:tc>
          <w:tcPr>
            <w:tcW w:w="990" w:type="dxa"/>
          </w:tcPr>
          <w:p w:rsidR="00681E73" w:rsidRPr="00524A7F" w:rsidRDefault="00681E73" w:rsidP="0034176B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</w:t>
            </w:r>
            <w:r w:rsidR="0034176B">
              <w:rPr>
                <w:rFonts w:ascii="Times New Roman" w:hAnsi="Times New Roman"/>
              </w:rPr>
              <w:t>2</w:t>
            </w:r>
            <w:r w:rsidRPr="00524A7F">
              <w:rPr>
                <w:rFonts w:ascii="Times New Roman" w:hAnsi="Times New Roman"/>
              </w:rPr>
              <w:t>.1</w:t>
            </w:r>
          </w:p>
        </w:tc>
        <w:tc>
          <w:tcPr>
            <w:tcW w:w="2715" w:type="dxa"/>
            <w:gridSpan w:val="2"/>
          </w:tcPr>
          <w:p w:rsidR="00681E73" w:rsidRPr="00524A7F" w:rsidRDefault="002D0CBA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</w:t>
            </w:r>
          </w:p>
          <w:p w:rsidR="00681E73" w:rsidRPr="00524A7F" w:rsidRDefault="00681E73" w:rsidP="00681E73">
            <w:pPr>
              <w:pStyle w:val="3"/>
              <w:keepNext/>
              <w:widowControl/>
              <w:numPr>
                <w:ilvl w:val="2"/>
                <w:numId w:val="5"/>
              </w:numPr>
              <w:suppressAutoHyphens/>
              <w:autoSpaceDE/>
              <w:autoSpaceDN/>
              <w:adjustRightInd/>
              <w:snapToGrid w:val="0"/>
              <w:spacing w:before="0" w:after="0"/>
              <w:ind w:left="43" w:hanging="4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524A7F">
              <w:rPr>
                <w:rFonts w:ascii="Times New Roman" w:hAnsi="Times New Roman" w:cs="Times New Roman"/>
                <w:b w:val="0"/>
                <w:color w:val="auto"/>
              </w:rPr>
              <w:t xml:space="preserve">Подготовка и проведение сбора </w:t>
            </w:r>
          </w:p>
          <w:p w:rsidR="00681E73" w:rsidRPr="00524A7F" w:rsidRDefault="00681E73" w:rsidP="00681E73">
            <w:pPr>
              <w:pStyle w:val="3"/>
              <w:keepNext/>
              <w:widowControl/>
              <w:numPr>
                <w:ilvl w:val="2"/>
                <w:numId w:val="5"/>
              </w:numPr>
              <w:suppressAutoHyphens/>
              <w:autoSpaceDE/>
              <w:autoSpaceDN/>
              <w:adjustRightInd/>
              <w:snapToGrid w:val="0"/>
              <w:spacing w:before="0" w:after="0"/>
              <w:ind w:left="43" w:hanging="4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524A7F">
              <w:rPr>
                <w:rFonts w:ascii="Times New Roman" w:hAnsi="Times New Roman" w:cs="Times New Roman"/>
                <w:b w:val="0"/>
                <w:color w:val="auto"/>
              </w:rPr>
              <w:t xml:space="preserve">исторического полка на территории </w:t>
            </w:r>
          </w:p>
          <w:p w:rsidR="00681E73" w:rsidRPr="00524A7F" w:rsidRDefault="00681E73" w:rsidP="00681E73">
            <w:pPr>
              <w:pStyle w:val="3"/>
              <w:tabs>
                <w:tab w:val="num" w:pos="0"/>
              </w:tabs>
              <w:snapToGrid w:val="0"/>
              <w:spacing w:before="0" w:after="0"/>
              <w:ind w:left="43" w:hanging="4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524A7F">
              <w:rPr>
                <w:rFonts w:ascii="Times New Roman" w:hAnsi="Times New Roman" w:cs="Times New Roman"/>
                <w:b w:val="0"/>
                <w:color w:val="auto"/>
              </w:rPr>
              <w:t>Кавказского района (ГСМ</w:t>
            </w:r>
            <w:r w:rsidRPr="00524A7F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 w:cs="Times New Roman"/>
              </w:rPr>
              <w:t>Повышение уровня   патриотического воспитания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1.2.2</w:t>
            </w:r>
          </w:p>
        </w:tc>
        <w:tc>
          <w:tcPr>
            <w:tcW w:w="2715" w:type="dxa"/>
            <w:gridSpan w:val="2"/>
          </w:tcPr>
          <w:p w:rsidR="00681E73" w:rsidRPr="00524A7F" w:rsidRDefault="002D0CBA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№2</w:t>
            </w:r>
          </w:p>
          <w:p w:rsidR="00681E73" w:rsidRPr="00524A7F" w:rsidRDefault="00681E73" w:rsidP="00681E73">
            <w:pPr>
              <w:pStyle w:val="afff"/>
              <w:tabs>
                <w:tab w:val="num" w:pos="0"/>
              </w:tabs>
              <w:ind w:left="43" w:hanging="43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Участие в торжественных мероприятиях посвященных Дню реабилитации кубанского казачества г</w:t>
            </w:r>
            <w:proofErr w:type="gramStart"/>
            <w:r w:rsidRPr="00524A7F">
              <w:rPr>
                <w:rFonts w:ascii="Times New Roman" w:hAnsi="Times New Roman" w:cs="Times New Roman"/>
              </w:rPr>
              <w:t>.К</w:t>
            </w:r>
            <w:proofErr w:type="gramEnd"/>
            <w:r w:rsidRPr="00524A7F">
              <w:rPr>
                <w:rFonts w:ascii="Times New Roman" w:hAnsi="Times New Roman" w:cs="Times New Roman"/>
              </w:rPr>
              <w:t>раснодаре (ГСМ)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ind w:firstLine="0"/>
            </w:pPr>
            <w:r w:rsidRPr="00524A7F">
              <w:rPr>
                <w:rFonts w:ascii="Times New Roman" w:hAnsi="Times New Roman" w:cs="Times New Roman"/>
              </w:rPr>
              <w:t>Повышение уровня   патриотического воспитания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1.2.3</w:t>
            </w:r>
          </w:p>
        </w:tc>
        <w:tc>
          <w:tcPr>
            <w:tcW w:w="2715" w:type="dxa"/>
            <w:gridSpan w:val="2"/>
          </w:tcPr>
          <w:p w:rsidR="00681E73" w:rsidRPr="00524A7F" w:rsidRDefault="002D0CBA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№3</w:t>
            </w:r>
          </w:p>
          <w:p w:rsidR="00681E73" w:rsidRPr="00524A7F" w:rsidRDefault="00681E73" w:rsidP="00681E73">
            <w:pPr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Участие делегации </w:t>
            </w:r>
            <w:r w:rsidRPr="00524A7F">
              <w:rPr>
                <w:rFonts w:ascii="Times New Roman" w:hAnsi="Times New Roman" w:cs="Times New Roman"/>
              </w:rPr>
              <w:lastRenderedPageBreak/>
              <w:t>казаков в торжественных мероприятиях на Тамани (ГСМ)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ind w:firstLine="0"/>
            </w:pPr>
            <w:r w:rsidRPr="00524A7F">
              <w:rPr>
                <w:rFonts w:ascii="Times New Roman" w:hAnsi="Times New Roman" w:cs="Times New Roman"/>
              </w:rPr>
              <w:t xml:space="preserve">Повышение уровня   </w:t>
            </w:r>
            <w:r w:rsidRPr="00524A7F">
              <w:rPr>
                <w:rFonts w:ascii="Times New Roman" w:hAnsi="Times New Roman" w:cs="Times New Roman"/>
              </w:rPr>
              <w:lastRenderedPageBreak/>
              <w:t xml:space="preserve">патриотического воспитания 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lastRenderedPageBreak/>
              <w:t>1.2.4</w:t>
            </w:r>
          </w:p>
        </w:tc>
        <w:tc>
          <w:tcPr>
            <w:tcW w:w="2715" w:type="dxa"/>
            <w:gridSpan w:val="2"/>
          </w:tcPr>
          <w:p w:rsidR="00681E73" w:rsidRPr="00524A7F" w:rsidRDefault="002D0CBA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№4</w:t>
            </w:r>
          </w:p>
          <w:p w:rsidR="00681E73" w:rsidRPr="00524A7F" w:rsidRDefault="00681E73" w:rsidP="00681E73">
            <w:pPr>
              <w:ind w:firstLine="43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Участие в торжественных мероприятиях посвященных Дню образования Кубанского Казачьего войска </w:t>
            </w:r>
            <w:proofErr w:type="gramStart"/>
            <w:r w:rsidRPr="00524A7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24A7F">
              <w:rPr>
                <w:rFonts w:ascii="Times New Roman" w:hAnsi="Times New Roman" w:cs="Times New Roman"/>
              </w:rPr>
              <w:t>ГСМ)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ind w:firstLine="0"/>
            </w:pPr>
            <w:r w:rsidRPr="00524A7F">
              <w:rPr>
                <w:rFonts w:ascii="Times New Roman" w:hAnsi="Times New Roman" w:cs="Times New Roman"/>
              </w:rPr>
              <w:t>Повышение уровня   патриотического воспитания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1.2.5</w:t>
            </w:r>
          </w:p>
        </w:tc>
        <w:tc>
          <w:tcPr>
            <w:tcW w:w="2715" w:type="dxa"/>
            <w:gridSpan w:val="2"/>
          </w:tcPr>
          <w:p w:rsidR="00681E73" w:rsidRPr="00524A7F" w:rsidRDefault="002D0CBA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№5</w:t>
            </w:r>
          </w:p>
          <w:p w:rsidR="00681E73" w:rsidRPr="00524A7F" w:rsidRDefault="00681E73" w:rsidP="00681E73">
            <w:pPr>
              <w:snapToGrid w:val="0"/>
              <w:ind w:firstLine="43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Проведение Дня поминовения героически павших казаков под командованием сотника </w:t>
            </w:r>
            <w:proofErr w:type="spellStart"/>
            <w:r w:rsidRPr="00524A7F">
              <w:rPr>
                <w:rFonts w:ascii="Times New Roman" w:hAnsi="Times New Roman" w:cs="Times New Roman"/>
              </w:rPr>
              <w:t>А.Л.Гречишкина</w:t>
            </w:r>
            <w:proofErr w:type="spellEnd"/>
            <w:r w:rsidRPr="00524A7F">
              <w:rPr>
                <w:rFonts w:ascii="Times New Roman" w:hAnsi="Times New Roman" w:cs="Times New Roman"/>
              </w:rPr>
              <w:t xml:space="preserve">  (ГСМ)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ind w:firstLine="0"/>
            </w:pPr>
            <w:r w:rsidRPr="00524A7F">
              <w:rPr>
                <w:rFonts w:ascii="Times New Roman" w:hAnsi="Times New Roman" w:cs="Times New Roman"/>
              </w:rPr>
              <w:t>Повышение уровня   патриотического воспитания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1.2.6</w:t>
            </w:r>
          </w:p>
        </w:tc>
        <w:tc>
          <w:tcPr>
            <w:tcW w:w="2715" w:type="dxa"/>
            <w:gridSpan w:val="2"/>
          </w:tcPr>
          <w:p w:rsidR="00681E73" w:rsidRPr="00524A7F" w:rsidRDefault="00681E73" w:rsidP="0034176B">
            <w:pPr>
              <w:pStyle w:val="afff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Мероприятие №</w:t>
            </w:r>
            <w:r w:rsidR="002D0CBA">
              <w:rPr>
                <w:rFonts w:ascii="Times New Roman" w:hAnsi="Times New Roman" w:cs="Times New Roman"/>
              </w:rPr>
              <w:t>6</w:t>
            </w:r>
            <w:r w:rsidR="0034176B">
              <w:rPr>
                <w:rFonts w:ascii="Times New Roman" w:hAnsi="Times New Roman" w:cs="Times New Roman"/>
              </w:rPr>
              <w:t xml:space="preserve"> </w:t>
            </w:r>
            <w:r w:rsidRPr="00524A7F">
              <w:rPr>
                <w:rFonts w:ascii="Times New Roman" w:hAnsi="Times New Roman" w:cs="Times New Roman"/>
              </w:rPr>
              <w:t xml:space="preserve">Проведение военно-спортивных мероприятий, спортивных соревнований среди учащихся казачьих классов, групп, казачьей молодежи (приобретение грамот, кубков, ценных </w:t>
            </w:r>
            <w:r w:rsidRPr="00524A7F">
              <w:rPr>
                <w:rFonts w:ascii="Times New Roman" w:hAnsi="Times New Roman" w:cs="Times New Roman"/>
              </w:rPr>
              <w:lastRenderedPageBreak/>
              <w:t xml:space="preserve">подарков, поездки на соревнования по рукопашному бою районные, </w:t>
            </w:r>
            <w:proofErr w:type="spellStart"/>
            <w:r w:rsidRPr="00524A7F">
              <w:rPr>
                <w:rFonts w:ascii="Times New Roman" w:hAnsi="Times New Roman" w:cs="Times New Roman"/>
              </w:rPr>
              <w:t>отдельские</w:t>
            </w:r>
            <w:proofErr w:type="spellEnd"/>
            <w:r w:rsidRPr="00524A7F">
              <w:rPr>
                <w:rFonts w:ascii="Times New Roman" w:hAnsi="Times New Roman" w:cs="Times New Roman"/>
              </w:rPr>
              <w:t>, войсковые)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lastRenderedPageBreak/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ind w:firstLine="0"/>
            </w:pPr>
            <w:r w:rsidRPr="00524A7F">
              <w:rPr>
                <w:rFonts w:ascii="Times New Roman" w:hAnsi="Times New Roman" w:cs="Times New Roman"/>
              </w:rPr>
              <w:t xml:space="preserve">Повышение уровня   патриотического воспитания 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lastRenderedPageBreak/>
              <w:t>1.2.7</w:t>
            </w:r>
          </w:p>
        </w:tc>
        <w:tc>
          <w:tcPr>
            <w:tcW w:w="2715" w:type="dxa"/>
            <w:gridSpan w:val="2"/>
          </w:tcPr>
          <w:p w:rsidR="00681E73" w:rsidRPr="00524A7F" w:rsidRDefault="00744482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№7</w:t>
            </w:r>
          </w:p>
          <w:p w:rsidR="00681E73" w:rsidRPr="00524A7F" w:rsidRDefault="00681E73" w:rsidP="00681E73">
            <w:pPr>
              <w:snapToGrid w:val="0"/>
              <w:ind w:firstLine="43"/>
              <w:rPr>
                <w:rFonts w:ascii="Times New Roman" w:hAnsi="Times New Roman" w:cs="Times New Roman"/>
              </w:rPr>
            </w:pPr>
            <w:proofErr w:type="gramStart"/>
            <w:r w:rsidRPr="00524A7F">
              <w:rPr>
                <w:rFonts w:ascii="Times New Roman" w:hAnsi="Times New Roman" w:cs="Times New Roman"/>
              </w:rPr>
              <w:t xml:space="preserve">Проведение выставок, изготовление каталога, закупка поделочных материалов (ГСМ, грамоты, призы, кубки) </w:t>
            </w:r>
            <w:proofErr w:type="gramEnd"/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Повышение уровня   патриотического воспитания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Кавказское РКО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ОВПО 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715" w:type="dxa"/>
            <w:gridSpan w:val="2"/>
          </w:tcPr>
          <w:p w:rsidR="00681E73" w:rsidRPr="0034176B" w:rsidRDefault="00681E73" w:rsidP="00681E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Итого по РКО</w:t>
            </w:r>
          </w:p>
        </w:tc>
        <w:tc>
          <w:tcPr>
            <w:tcW w:w="2085" w:type="dxa"/>
            <w:gridSpan w:val="2"/>
          </w:tcPr>
          <w:p w:rsidR="00681E73" w:rsidRPr="0034176B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  <w:b/>
              </w:rPr>
            </w:pPr>
            <w:r w:rsidRPr="0034176B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34176B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750</w:t>
            </w:r>
          </w:p>
        </w:tc>
        <w:tc>
          <w:tcPr>
            <w:tcW w:w="1128" w:type="dxa"/>
            <w:gridSpan w:val="2"/>
          </w:tcPr>
          <w:p w:rsidR="00681E73" w:rsidRPr="0034176B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217" w:type="dxa"/>
          </w:tcPr>
          <w:p w:rsidR="00681E73" w:rsidRPr="0034176B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465" w:type="dxa"/>
            <w:gridSpan w:val="3"/>
          </w:tcPr>
          <w:p w:rsidR="00681E73" w:rsidRPr="0034176B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34176B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3861" w:type="dxa"/>
            <w:gridSpan w:val="16"/>
          </w:tcPr>
          <w:p w:rsidR="00681E73" w:rsidRPr="00524A7F" w:rsidRDefault="005324C0" w:rsidP="00681E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681E73" w:rsidRPr="0034176B">
              <w:rPr>
                <w:rFonts w:ascii="Times New Roman" w:hAnsi="Times New Roman"/>
                <w:b/>
              </w:rPr>
              <w:t>Цель</w:t>
            </w:r>
            <w:r w:rsidR="00681E73" w:rsidRPr="00524A7F">
              <w:rPr>
                <w:rFonts w:ascii="Times New Roman" w:hAnsi="Times New Roman"/>
              </w:rPr>
              <w:t xml:space="preserve"> - создание  условий  для проведения качественной системной работы по воспитанию, обучению и развитию учащихся в муниципальных общеобразовательных учреждениях, имеющих в своем составе классы и  (или)  группы казачьей направленности, обучение в которых строится на основе ценностей традиционной культуры кубанского казачества</w:t>
            </w: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34176B" w:rsidP="0034176B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3861" w:type="dxa"/>
            <w:gridSpan w:val="16"/>
          </w:tcPr>
          <w:p w:rsidR="00681E73" w:rsidRPr="00524A7F" w:rsidRDefault="005324C0" w:rsidP="005324C0">
            <w:pPr>
              <w:suppressAutoHyphens/>
              <w:ind w:firstLine="0"/>
              <w:rPr>
                <w:rFonts w:ascii="Times New Roman" w:hAnsi="Times New Roman" w:cs="Times New Roman"/>
              </w:rPr>
            </w:pPr>
            <w:r w:rsidRPr="005324C0">
              <w:rPr>
                <w:rFonts w:ascii="Times New Roman" w:hAnsi="Times New Roman" w:cs="Times New Roman"/>
                <w:b/>
              </w:rPr>
              <w:t xml:space="preserve">     </w:t>
            </w:r>
            <w:r w:rsidR="00681E73" w:rsidRPr="005324C0">
              <w:rPr>
                <w:rFonts w:ascii="Times New Roman" w:hAnsi="Times New Roman" w:cs="Times New Roman"/>
                <w:b/>
              </w:rPr>
              <w:t>Задача</w:t>
            </w:r>
            <w:r w:rsidR="00681E73" w:rsidRPr="00524A7F">
              <w:rPr>
                <w:rFonts w:ascii="Times New Roman" w:hAnsi="Times New Roman" w:cs="Times New Roman"/>
              </w:rPr>
              <w:t>: - обеспечение непрерывного характера воспитательного воздействия, основанного на  историко-культурных традициях кубанского казачества, участ</w:t>
            </w:r>
            <w:r w:rsidR="0034176B">
              <w:rPr>
                <w:rFonts w:ascii="Times New Roman" w:hAnsi="Times New Roman" w:cs="Times New Roman"/>
              </w:rPr>
              <w:t xml:space="preserve">ников образовательного процесса, </w:t>
            </w:r>
            <w:r w:rsidR="00681E73" w:rsidRPr="00524A7F">
              <w:rPr>
                <w:rFonts w:ascii="Times New Roman" w:hAnsi="Times New Roman" w:cs="Times New Roman"/>
              </w:rPr>
              <w:t>реализация приоритетных направлений работы по развитию дополнительного образования  в общеобразовательных учреждениях, имеющих в своем составе классы и</w:t>
            </w:r>
            <w:r w:rsidR="00744482">
              <w:rPr>
                <w:rFonts w:ascii="Times New Roman" w:hAnsi="Times New Roman" w:cs="Times New Roman"/>
              </w:rPr>
              <w:t xml:space="preserve"> группы казачьей направленности</w:t>
            </w:r>
          </w:p>
          <w:p w:rsidR="00681E73" w:rsidRPr="00524A7F" w:rsidRDefault="00681E73" w:rsidP="00681E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34176B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</w:t>
            </w:r>
          </w:p>
        </w:tc>
        <w:tc>
          <w:tcPr>
            <w:tcW w:w="2715" w:type="dxa"/>
            <w:gridSpan w:val="2"/>
          </w:tcPr>
          <w:p w:rsidR="00681E73" w:rsidRPr="00524A7F" w:rsidRDefault="00744482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№1</w:t>
            </w:r>
          </w:p>
          <w:p w:rsidR="00681E73" w:rsidRPr="00524A7F" w:rsidRDefault="00681E73" w:rsidP="00681E73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Оплата педагогов дополнительного образования  классов и групп казачьей направленности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6" w:type="dxa"/>
            <w:gridSpan w:val="2"/>
          </w:tcPr>
          <w:p w:rsidR="00681E73" w:rsidRPr="00524A7F" w:rsidRDefault="0034176B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деятельности классов и групп казачьей направленности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управление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администрации муниципального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34176B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</w:t>
            </w:r>
          </w:p>
        </w:tc>
        <w:tc>
          <w:tcPr>
            <w:tcW w:w="2715" w:type="dxa"/>
            <w:gridSpan w:val="2"/>
          </w:tcPr>
          <w:p w:rsidR="00681E73" w:rsidRPr="00524A7F" w:rsidRDefault="00744482" w:rsidP="00681E73">
            <w:pPr>
              <w:pStyle w:val="a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№2</w:t>
            </w:r>
          </w:p>
          <w:p w:rsidR="00681E73" w:rsidRPr="00524A7F" w:rsidRDefault="00681E73" w:rsidP="00681E73">
            <w:pPr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Приобретение горюче смазочных материалов для участия в </w:t>
            </w:r>
            <w:r w:rsidRPr="00524A7F">
              <w:rPr>
                <w:rFonts w:ascii="Times New Roman" w:hAnsi="Times New Roman" w:cs="Times New Roman"/>
              </w:rPr>
              <w:lastRenderedPageBreak/>
              <w:t>мероприятиях казачьей направленности образовательных учреждений управления образования</w:t>
            </w:r>
          </w:p>
        </w:tc>
        <w:tc>
          <w:tcPr>
            <w:tcW w:w="2085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/>
              </w:rPr>
            </w:pPr>
            <w:r w:rsidRPr="00524A7F">
              <w:rPr>
                <w:rFonts w:ascii="Times New Roman" w:hAnsi="Times New Roman"/>
              </w:rPr>
              <w:lastRenderedPageBreak/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  <w:gridSpan w:val="2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7" w:type="dxa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5" w:type="dxa"/>
            <w:gridSpan w:val="3"/>
          </w:tcPr>
          <w:p w:rsidR="00681E73" w:rsidRPr="00524A7F" w:rsidRDefault="00681E73" w:rsidP="00681E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 xml:space="preserve">Повышение уровня   патриотического воспитания </w:t>
            </w:r>
            <w:r w:rsidRPr="00524A7F"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lastRenderedPageBreak/>
              <w:t>управление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администрации муниципальног</w:t>
            </w:r>
            <w:r w:rsidRPr="00524A7F">
              <w:rPr>
                <w:rFonts w:ascii="Times New Roman" w:hAnsi="Times New Roman" w:cs="Times New Roman"/>
              </w:rPr>
              <w:lastRenderedPageBreak/>
              <w:t>о образования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24A7F">
              <w:rPr>
                <w:rFonts w:ascii="Times New Roman" w:hAnsi="Times New Roman" w:cs="Times New Roman"/>
              </w:rPr>
              <w:t>Кавказский район</w:t>
            </w:r>
          </w:p>
          <w:p w:rsidR="00681E73" w:rsidRPr="00524A7F" w:rsidRDefault="00681E73" w:rsidP="00681E7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4482" w:rsidRPr="00524A7F" w:rsidTr="00681E73">
        <w:tc>
          <w:tcPr>
            <w:tcW w:w="990" w:type="dxa"/>
          </w:tcPr>
          <w:p w:rsidR="00744482" w:rsidRPr="00524A7F" w:rsidRDefault="00744482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gridSpan w:val="2"/>
          </w:tcPr>
          <w:p w:rsidR="00744482" w:rsidRPr="0034176B" w:rsidRDefault="00744482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управлению образования</w:t>
            </w:r>
          </w:p>
        </w:tc>
        <w:tc>
          <w:tcPr>
            <w:tcW w:w="2085" w:type="dxa"/>
            <w:gridSpan w:val="2"/>
          </w:tcPr>
          <w:p w:rsidR="00744482" w:rsidRPr="00744482" w:rsidRDefault="00744482" w:rsidP="00681E73">
            <w:pPr>
              <w:spacing w:line="216" w:lineRule="auto"/>
              <w:ind w:firstLine="0"/>
              <w:rPr>
                <w:rFonts w:ascii="Times New Roman" w:hAnsi="Times New Roman" w:cs="Times New Roman"/>
              </w:rPr>
            </w:pPr>
            <w:r w:rsidRPr="007444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744482" w:rsidRPr="0034176B" w:rsidRDefault="00744482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28" w:type="dxa"/>
            <w:gridSpan w:val="2"/>
          </w:tcPr>
          <w:p w:rsidR="00744482" w:rsidRPr="0034176B" w:rsidRDefault="00744482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</w:tcPr>
          <w:p w:rsidR="00744482" w:rsidRPr="0034176B" w:rsidRDefault="00744482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65" w:type="dxa"/>
            <w:gridSpan w:val="3"/>
          </w:tcPr>
          <w:p w:rsidR="00744482" w:rsidRPr="0034176B" w:rsidRDefault="00744482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56" w:type="dxa"/>
            <w:gridSpan w:val="2"/>
          </w:tcPr>
          <w:p w:rsidR="00744482" w:rsidRPr="00524A7F" w:rsidRDefault="00744482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</w:tcPr>
          <w:p w:rsidR="00744482" w:rsidRPr="00524A7F" w:rsidRDefault="00744482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  <w:tr w:rsidR="00681E73" w:rsidRPr="00524A7F" w:rsidTr="00681E73">
        <w:tc>
          <w:tcPr>
            <w:tcW w:w="990" w:type="dxa"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gridSpan w:val="2"/>
          </w:tcPr>
          <w:p w:rsidR="00681E73" w:rsidRPr="0034176B" w:rsidRDefault="00681E73" w:rsidP="00681E73">
            <w:pPr>
              <w:spacing w:line="216" w:lineRule="auto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Итого по подпрограмме</w:t>
            </w:r>
          </w:p>
        </w:tc>
        <w:tc>
          <w:tcPr>
            <w:tcW w:w="2085" w:type="dxa"/>
            <w:gridSpan w:val="2"/>
          </w:tcPr>
          <w:p w:rsidR="00681E73" w:rsidRPr="0034176B" w:rsidRDefault="00681E73" w:rsidP="00681E73">
            <w:pPr>
              <w:spacing w:line="21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49" w:type="dxa"/>
            <w:gridSpan w:val="2"/>
          </w:tcPr>
          <w:p w:rsidR="00681E73" w:rsidRPr="0034176B" w:rsidRDefault="00681E73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750,0</w:t>
            </w:r>
          </w:p>
        </w:tc>
        <w:tc>
          <w:tcPr>
            <w:tcW w:w="1128" w:type="dxa"/>
            <w:gridSpan w:val="2"/>
          </w:tcPr>
          <w:p w:rsidR="00681E73" w:rsidRPr="0034176B" w:rsidRDefault="00681E73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1217" w:type="dxa"/>
          </w:tcPr>
          <w:p w:rsidR="00681E73" w:rsidRPr="0034176B" w:rsidRDefault="00681E73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1465" w:type="dxa"/>
            <w:gridSpan w:val="3"/>
          </w:tcPr>
          <w:p w:rsidR="00681E73" w:rsidRPr="0034176B" w:rsidRDefault="00681E73" w:rsidP="00681E73">
            <w:pPr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4176B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1656" w:type="dxa"/>
            <w:gridSpan w:val="2"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gridSpan w:val="2"/>
          </w:tcPr>
          <w:p w:rsidR="00681E73" w:rsidRPr="00524A7F" w:rsidRDefault="00681E73" w:rsidP="00681E73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681E73" w:rsidRDefault="00681E73" w:rsidP="00681E73">
      <w:pPr>
        <w:pStyle w:val="afff"/>
        <w:rPr>
          <w:rFonts w:ascii="Times New Roman" w:hAnsi="Times New Roman" w:cs="Times New Roman"/>
          <w:sz w:val="28"/>
          <w:szCs w:val="28"/>
        </w:rPr>
      </w:pPr>
    </w:p>
    <w:p w:rsidR="00681E73" w:rsidRDefault="00681E73" w:rsidP="00681E73"/>
    <w:p w:rsidR="00681E73" w:rsidRDefault="00681E73" w:rsidP="00681E73"/>
    <w:p w:rsidR="00681E73" w:rsidRDefault="00681E73" w:rsidP="00681E73"/>
    <w:p w:rsidR="00681E73" w:rsidRPr="00524A7F" w:rsidRDefault="00681E73" w:rsidP="00E00B0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681E73" w:rsidRDefault="00681E73" w:rsidP="00E00B0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24A7F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и казачеством          </w:t>
      </w:r>
      <w:r w:rsidR="00E00B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bookmarkStart w:id="1" w:name="_GoBack"/>
      <w:bookmarkEnd w:id="1"/>
      <w:r w:rsidRPr="00524A7F">
        <w:rPr>
          <w:rFonts w:ascii="Times New Roman" w:hAnsi="Times New Roman" w:cs="Times New Roman"/>
          <w:sz w:val="28"/>
          <w:szCs w:val="28"/>
        </w:rPr>
        <w:t xml:space="preserve"> </w:t>
      </w:r>
      <w:r w:rsidR="00C6411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24A7F">
        <w:rPr>
          <w:rFonts w:ascii="Times New Roman" w:hAnsi="Times New Roman" w:cs="Times New Roman"/>
          <w:sz w:val="28"/>
          <w:szCs w:val="28"/>
        </w:rPr>
        <w:t xml:space="preserve">                Г.В.Мальцев</w:t>
      </w:r>
    </w:p>
    <w:sectPr w:rsidR="00681E73" w:rsidSect="00C64114">
      <w:pgSz w:w="16837" w:h="11905" w:orient="landscape"/>
      <w:pgMar w:top="1100" w:right="819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DC0B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6B666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5AA17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DAB2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00A6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509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849A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C24B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D4B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E7AC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5">
    <w:nsid w:val="086C588E"/>
    <w:multiLevelType w:val="hybridMultilevel"/>
    <w:tmpl w:val="03B0F1E8"/>
    <w:lvl w:ilvl="0" w:tplc="E690D4CC">
      <w:start w:val="1"/>
      <w:numFmt w:val="bullet"/>
      <w:lvlText w:val="-"/>
      <w:lvlJc w:val="left"/>
      <w:pPr>
        <w:ind w:left="93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85F55F5"/>
    <w:multiLevelType w:val="hybridMultilevel"/>
    <w:tmpl w:val="4224BC28"/>
    <w:lvl w:ilvl="0" w:tplc="E58CD1FC">
      <w:start w:val="1"/>
      <w:numFmt w:val="decimal"/>
      <w:lvlText w:val="%1."/>
      <w:lvlJc w:val="left"/>
      <w:pPr>
        <w:ind w:left="29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  <w:rPr>
        <w:rFonts w:cs="Times New Roman"/>
      </w:rPr>
    </w:lvl>
  </w:abstractNum>
  <w:abstractNum w:abstractNumId="18">
    <w:nsid w:val="47C75A35"/>
    <w:multiLevelType w:val="hybridMultilevel"/>
    <w:tmpl w:val="87E03570"/>
    <w:lvl w:ilvl="0" w:tplc="4C6A1100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06B66A2"/>
    <w:multiLevelType w:val="hybridMultilevel"/>
    <w:tmpl w:val="291804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0F13CE4"/>
    <w:multiLevelType w:val="hybridMultilevel"/>
    <w:tmpl w:val="62FCC268"/>
    <w:lvl w:ilvl="0" w:tplc="61E4DB6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20"/>
  </w:num>
  <w:num w:numId="5">
    <w:abstractNumId w:val="10"/>
  </w:num>
  <w:num w:numId="6">
    <w:abstractNumId w:val="16"/>
  </w:num>
  <w:num w:numId="7">
    <w:abstractNumId w:val="19"/>
  </w:num>
  <w:num w:numId="8">
    <w:abstractNumId w:val="15"/>
  </w:num>
  <w:num w:numId="9">
    <w:abstractNumId w:val="21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74F76"/>
    <w:rsid w:val="00001676"/>
    <w:rsid w:val="00001E6A"/>
    <w:rsid w:val="00003F8B"/>
    <w:rsid w:val="000069CD"/>
    <w:rsid w:val="00010026"/>
    <w:rsid w:val="0001496C"/>
    <w:rsid w:val="00016A52"/>
    <w:rsid w:val="000200A1"/>
    <w:rsid w:val="00020B4B"/>
    <w:rsid w:val="00022282"/>
    <w:rsid w:val="00023FCE"/>
    <w:rsid w:val="00027E15"/>
    <w:rsid w:val="00032459"/>
    <w:rsid w:val="00035DBB"/>
    <w:rsid w:val="00045AC2"/>
    <w:rsid w:val="00052D23"/>
    <w:rsid w:val="0005327F"/>
    <w:rsid w:val="000544B2"/>
    <w:rsid w:val="000566F8"/>
    <w:rsid w:val="00061489"/>
    <w:rsid w:val="00073678"/>
    <w:rsid w:val="00076268"/>
    <w:rsid w:val="0008795F"/>
    <w:rsid w:val="000A17B2"/>
    <w:rsid w:val="000A2E23"/>
    <w:rsid w:val="000A47E6"/>
    <w:rsid w:val="000B7ACA"/>
    <w:rsid w:val="000B7BF5"/>
    <w:rsid w:val="000C0739"/>
    <w:rsid w:val="000C0EB6"/>
    <w:rsid w:val="000C14B6"/>
    <w:rsid w:val="000C1521"/>
    <w:rsid w:val="000C16D3"/>
    <w:rsid w:val="000C302B"/>
    <w:rsid w:val="000C5E1D"/>
    <w:rsid w:val="000D0138"/>
    <w:rsid w:val="000D2D00"/>
    <w:rsid w:val="000D3694"/>
    <w:rsid w:val="000E112A"/>
    <w:rsid w:val="000E1B4E"/>
    <w:rsid w:val="000F09BB"/>
    <w:rsid w:val="000F31B7"/>
    <w:rsid w:val="000F77C5"/>
    <w:rsid w:val="0010303F"/>
    <w:rsid w:val="0010400D"/>
    <w:rsid w:val="00112961"/>
    <w:rsid w:val="00114E57"/>
    <w:rsid w:val="0011544C"/>
    <w:rsid w:val="0011784C"/>
    <w:rsid w:val="0012006D"/>
    <w:rsid w:val="0012318C"/>
    <w:rsid w:val="00126669"/>
    <w:rsid w:val="00132493"/>
    <w:rsid w:val="001355BC"/>
    <w:rsid w:val="001415CB"/>
    <w:rsid w:val="001418F6"/>
    <w:rsid w:val="00143F84"/>
    <w:rsid w:val="00152207"/>
    <w:rsid w:val="001545D6"/>
    <w:rsid w:val="001654FA"/>
    <w:rsid w:val="00172F65"/>
    <w:rsid w:val="00174B78"/>
    <w:rsid w:val="00186774"/>
    <w:rsid w:val="00190580"/>
    <w:rsid w:val="00191916"/>
    <w:rsid w:val="001B430F"/>
    <w:rsid w:val="001C259B"/>
    <w:rsid w:val="001C3486"/>
    <w:rsid w:val="001D4B36"/>
    <w:rsid w:val="001D5E9E"/>
    <w:rsid w:val="001D7346"/>
    <w:rsid w:val="001E3212"/>
    <w:rsid w:val="001F3771"/>
    <w:rsid w:val="002020C6"/>
    <w:rsid w:val="00202DEE"/>
    <w:rsid w:val="00203921"/>
    <w:rsid w:val="00204C20"/>
    <w:rsid w:val="00211FFB"/>
    <w:rsid w:val="00213A54"/>
    <w:rsid w:val="00216203"/>
    <w:rsid w:val="00222D6B"/>
    <w:rsid w:val="00230086"/>
    <w:rsid w:val="002345A1"/>
    <w:rsid w:val="00234B5C"/>
    <w:rsid w:val="002442A7"/>
    <w:rsid w:val="00245CD2"/>
    <w:rsid w:val="0025109A"/>
    <w:rsid w:val="0026016B"/>
    <w:rsid w:val="00271311"/>
    <w:rsid w:val="0027719F"/>
    <w:rsid w:val="0028075E"/>
    <w:rsid w:val="002865FB"/>
    <w:rsid w:val="00287CFC"/>
    <w:rsid w:val="002905C7"/>
    <w:rsid w:val="00291D39"/>
    <w:rsid w:val="00292071"/>
    <w:rsid w:val="00297CC2"/>
    <w:rsid w:val="002A401B"/>
    <w:rsid w:val="002B32EC"/>
    <w:rsid w:val="002B3B57"/>
    <w:rsid w:val="002B4630"/>
    <w:rsid w:val="002B5BB1"/>
    <w:rsid w:val="002B76CE"/>
    <w:rsid w:val="002C14EC"/>
    <w:rsid w:val="002C22DC"/>
    <w:rsid w:val="002C3657"/>
    <w:rsid w:val="002D0260"/>
    <w:rsid w:val="002D057C"/>
    <w:rsid w:val="002D0CBA"/>
    <w:rsid w:val="002D3C4B"/>
    <w:rsid w:val="002D42B7"/>
    <w:rsid w:val="002D6C14"/>
    <w:rsid w:val="002E211C"/>
    <w:rsid w:val="002E39CD"/>
    <w:rsid w:val="002F1659"/>
    <w:rsid w:val="00301114"/>
    <w:rsid w:val="00301475"/>
    <w:rsid w:val="003051A2"/>
    <w:rsid w:val="00310058"/>
    <w:rsid w:val="003134D6"/>
    <w:rsid w:val="0031681D"/>
    <w:rsid w:val="003224D4"/>
    <w:rsid w:val="00325D7F"/>
    <w:rsid w:val="00330F60"/>
    <w:rsid w:val="00331814"/>
    <w:rsid w:val="00337973"/>
    <w:rsid w:val="0034176B"/>
    <w:rsid w:val="00347472"/>
    <w:rsid w:val="0035386A"/>
    <w:rsid w:val="00353C8C"/>
    <w:rsid w:val="0036286E"/>
    <w:rsid w:val="00362EEC"/>
    <w:rsid w:val="00371F87"/>
    <w:rsid w:val="00374F83"/>
    <w:rsid w:val="00380A28"/>
    <w:rsid w:val="003813D1"/>
    <w:rsid w:val="003828D7"/>
    <w:rsid w:val="00386034"/>
    <w:rsid w:val="00386266"/>
    <w:rsid w:val="00386551"/>
    <w:rsid w:val="0038676A"/>
    <w:rsid w:val="003906A3"/>
    <w:rsid w:val="00390C4E"/>
    <w:rsid w:val="00392B17"/>
    <w:rsid w:val="003B223B"/>
    <w:rsid w:val="003B2EAF"/>
    <w:rsid w:val="003C1437"/>
    <w:rsid w:val="003C5901"/>
    <w:rsid w:val="003C7C43"/>
    <w:rsid w:val="003D6C32"/>
    <w:rsid w:val="003E3FB3"/>
    <w:rsid w:val="003E7971"/>
    <w:rsid w:val="00403854"/>
    <w:rsid w:val="00405DD6"/>
    <w:rsid w:val="004470BD"/>
    <w:rsid w:val="00452516"/>
    <w:rsid w:val="004534BF"/>
    <w:rsid w:val="00454C8C"/>
    <w:rsid w:val="00466E05"/>
    <w:rsid w:val="0047129D"/>
    <w:rsid w:val="00474C14"/>
    <w:rsid w:val="004762BD"/>
    <w:rsid w:val="00476879"/>
    <w:rsid w:val="0047736B"/>
    <w:rsid w:val="004778A6"/>
    <w:rsid w:val="00480CEA"/>
    <w:rsid w:val="00485A53"/>
    <w:rsid w:val="004913CB"/>
    <w:rsid w:val="0049177E"/>
    <w:rsid w:val="0049475C"/>
    <w:rsid w:val="004A111A"/>
    <w:rsid w:val="004A12FC"/>
    <w:rsid w:val="004A172C"/>
    <w:rsid w:val="004A17AB"/>
    <w:rsid w:val="004A37CB"/>
    <w:rsid w:val="004A4ACC"/>
    <w:rsid w:val="004B423E"/>
    <w:rsid w:val="004B447C"/>
    <w:rsid w:val="004B6C56"/>
    <w:rsid w:val="004C1C67"/>
    <w:rsid w:val="004C217B"/>
    <w:rsid w:val="004C774F"/>
    <w:rsid w:val="004C7E4C"/>
    <w:rsid w:val="004D053A"/>
    <w:rsid w:val="004D068C"/>
    <w:rsid w:val="004D261E"/>
    <w:rsid w:val="004D463A"/>
    <w:rsid w:val="004E07FB"/>
    <w:rsid w:val="004E29E4"/>
    <w:rsid w:val="004F0E28"/>
    <w:rsid w:val="004F6A6D"/>
    <w:rsid w:val="00510956"/>
    <w:rsid w:val="005248FA"/>
    <w:rsid w:val="00524A7F"/>
    <w:rsid w:val="00525D36"/>
    <w:rsid w:val="00526C44"/>
    <w:rsid w:val="005324C0"/>
    <w:rsid w:val="00535633"/>
    <w:rsid w:val="00546CB9"/>
    <w:rsid w:val="00554544"/>
    <w:rsid w:val="00560141"/>
    <w:rsid w:val="00561409"/>
    <w:rsid w:val="00564208"/>
    <w:rsid w:val="00564379"/>
    <w:rsid w:val="005748AB"/>
    <w:rsid w:val="00583C90"/>
    <w:rsid w:val="00585FF3"/>
    <w:rsid w:val="005860A8"/>
    <w:rsid w:val="00586BE9"/>
    <w:rsid w:val="00592624"/>
    <w:rsid w:val="005936E7"/>
    <w:rsid w:val="005949B9"/>
    <w:rsid w:val="00595680"/>
    <w:rsid w:val="00595FAE"/>
    <w:rsid w:val="005A0757"/>
    <w:rsid w:val="005A2AE7"/>
    <w:rsid w:val="005A7447"/>
    <w:rsid w:val="005B1DFA"/>
    <w:rsid w:val="005B5DB8"/>
    <w:rsid w:val="005B6ABC"/>
    <w:rsid w:val="005B6EE7"/>
    <w:rsid w:val="005C454F"/>
    <w:rsid w:val="005D0665"/>
    <w:rsid w:val="005D6A63"/>
    <w:rsid w:val="005E0707"/>
    <w:rsid w:val="005E7085"/>
    <w:rsid w:val="005F5E92"/>
    <w:rsid w:val="005F7D74"/>
    <w:rsid w:val="006009C0"/>
    <w:rsid w:val="00601006"/>
    <w:rsid w:val="00602785"/>
    <w:rsid w:val="00612AEB"/>
    <w:rsid w:val="00616AFA"/>
    <w:rsid w:val="00620CAD"/>
    <w:rsid w:val="00631DCE"/>
    <w:rsid w:val="00632651"/>
    <w:rsid w:val="00634394"/>
    <w:rsid w:val="00646715"/>
    <w:rsid w:val="00651C3C"/>
    <w:rsid w:val="00652736"/>
    <w:rsid w:val="006534C5"/>
    <w:rsid w:val="00653BD4"/>
    <w:rsid w:val="006614C5"/>
    <w:rsid w:val="00681C96"/>
    <w:rsid w:val="00681E73"/>
    <w:rsid w:val="0068341E"/>
    <w:rsid w:val="00683534"/>
    <w:rsid w:val="00690CD5"/>
    <w:rsid w:val="00691FFE"/>
    <w:rsid w:val="00692DFD"/>
    <w:rsid w:val="00693729"/>
    <w:rsid w:val="006961DD"/>
    <w:rsid w:val="006A5098"/>
    <w:rsid w:val="006B33C0"/>
    <w:rsid w:val="006C3E3A"/>
    <w:rsid w:val="006C69E6"/>
    <w:rsid w:val="006D661D"/>
    <w:rsid w:val="006E0BE3"/>
    <w:rsid w:val="006F02CE"/>
    <w:rsid w:val="006F1D75"/>
    <w:rsid w:val="006F3558"/>
    <w:rsid w:val="00700390"/>
    <w:rsid w:val="007152BF"/>
    <w:rsid w:val="00720A23"/>
    <w:rsid w:val="00720BAA"/>
    <w:rsid w:val="00720D8A"/>
    <w:rsid w:val="007216DA"/>
    <w:rsid w:val="00723EB4"/>
    <w:rsid w:val="00725B4B"/>
    <w:rsid w:val="007307A0"/>
    <w:rsid w:val="0073285F"/>
    <w:rsid w:val="00741925"/>
    <w:rsid w:val="00742CA2"/>
    <w:rsid w:val="00744330"/>
    <w:rsid w:val="00744482"/>
    <w:rsid w:val="00746462"/>
    <w:rsid w:val="007510AC"/>
    <w:rsid w:val="007543EE"/>
    <w:rsid w:val="00754789"/>
    <w:rsid w:val="007618A5"/>
    <w:rsid w:val="007619CF"/>
    <w:rsid w:val="0076228D"/>
    <w:rsid w:val="00763AAB"/>
    <w:rsid w:val="0077343A"/>
    <w:rsid w:val="00774F76"/>
    <w:rsid w:val="00775B37"/>
    <w:rsid w:val="00781BBE"/>
    <w:rsid w:val="00782733"/>
    <w:rsid w:val="00791F67"/>
    <w:rsid w:val="00794A3B"/>
    <w:rsid w:val="00795761"/>
    <w:rsid w:val="00796A2C"/>
    <w:rsid w:val="007A598F"/>
    <w:rsid w:val="007B0E44"/>
    <w:rsid w:val="007B0FB8"/>
    <w:rsid w:val="007B429E"/>
    <w:rsid w:val="007C0AF2"/>
    <w:rsid w:val="007C13BF"/>
    <w:rsid w:val="007C4D58"/>
    <w:rsid w:val="007C5EF1"/>
    <w:rsid w:val="007C5F1D"/>
    <w:rsid w:val="007D4DF8"/>
    <w:rsid w:val="007D6288"/>
    <w:rsid w:val="007D7284"/>
    <w:rsid w:val="007E3E86"/>
    <w:rsid w:val="007E6B52"/>
    <w:rsid w:val="007F20BF"/>
    <w:rsid w:val="007F44E2"/>
    <w:rsid w:val="007F5277"/>
    <w:rsid w:val="007F5D2E"/>
    <w:rsid w:val="00800A09"/>
    <w:rsid w:val="008030EB"/>
    <w:rsid w:val="00806A88"/>
    <w:rsid w:val="00812FCF"/>
    <w:rsid w:val="00822110"/>
    <w:rsid w:val="00822248"/>
    <w:rsid w:val="0082650E"/>
    <w:rsid w:val="0083079C"/>
    <w:rsid w:val="00836CFA"/>
    <w:rsid w:val="00847560"/>
    <w:rsid w:val="00850B53"/>
    <w:rsid w:val="008609B1"/>
    <w:rsid w:val="00860D4C"/>
    <w:rsid w:val="008635C7"/>
    <w:rsid w:val="008720BF"/>
    <w:rsid w:val="0087276B"/>
    <w:rsid w:val="0089256F"/>
    <w:rsid w:val="00896A9C"/>
    <w:rsid w:val="008A2ECD"/>
    <w:rsid w:val="008A5F2A"/>
    <w:rsid w:val="008B21D5"/>
    <w:rsid w:val="008B328F"/>
    <w:rsid w:val="008B6CA1"/>
    <w:rsid w:val="008C515F"/>
    <w:rsid w:val="008C5C02"/>
    <w:rsid w:val="008C7838"/>
    <w:rsid w:val="008D31EA"/>
    <w:rsid w:val="008D725C"/>
    <w:rsid w:val="008E36BF"/>
    <w:rsid w:val="008F1935"/>
    <w:rsid w:val="008F2CE1"/>
    <w:rsid w:val="008F4366"/>
    <w:rsid w:val="00904E2E"/>
    <w:rsid w:val="009105CF"/>
    <w:rsid w:val="00911458"/>
    <w:rsid w:val="00911BFF"/>
    <w:rsid w:val="0091340B"/>
    <w:rsid w:val="009135C0"/>
    <w:rsid w:val="00923651"/>
    <w:rsid w:val="00927F2C"/>
    <w:rsid w:val="00932AA0"/>
    <w:rsid w:val="009341C0"/>
    <w:rsid w:val="00936733"/>
    <w:rsid w:val="00937179"/>
    <w:rsid w:val="009402D7"/>
    <w:rsid w:val="00941809"/>
    <w:rsid w:val="00943EBB"/>
    <w:rsid w:val="009459F3"/>
    <w:rsid w:val="0094653B"/>
    <w:rsid w:val="00947D2B"/>
    <w:rsid w:val="0095195C"/>
    <w:rsid w:val="00952173"/>
    <w:rsid w:val="00957C5F"/>
    <w:rsid w:val="00961D35"/>
    <w:rsid w:val="009647EB"/>
    <w:rsid w:val="00964B8E"/>
    <w:rsid w:val="00966F02"/>
    <w:rsid w:val="00982DAA"/>
    <w:rsid w:val="00983548"/>
    <w:rsid w:val="009900D3"/>
    <w:rsid w:val="00991F5C"/>
    <w:rsid w:val="00996FFD"/>
    <w:rsid w:val="009B10C1"/>
    <w:rsid w:val="009B1CCF"/>
    <w:rsid w:val="009C1A33"/>
    <w:rsid w:val="009D04CD"/>
    <w:rsid w:val="009E23E5"/>
    <w:rsid w:val="009E27CA"/>
    <w:rsid w:val="009E29E9"/>
    <w:rsid w:val="009E41A3"/>
    <w:rsid w:val="009E7476"/>
    <w:rsid w:val="009E7FC0"/>
    <w:rsid w:val="009F5C6C"/>
    <w:rsid w:val="009F73BA"/>
    <w:rsid w:val="00A01E5E"/>
    <w:rsid w:val="00A01E7D"/>
    <w:rsid w:val="00A0257B"/>
    <w:rsid w:val="00A0722E"/>
    <w:rsid w:val="00A20835"/>
    <w:rsid w:val="00A31FA1"/>
    <w:rsid w:val="00A321E5"/>
    <w:rsid w:val="00A416BD"/>
    <w:rsid w:val="00A4268E"/>
    <w:rsid w:val="00A43CE2"/>
    <w:rsid w:val="00A50E2F"/>
    <w:rsid w:val="00A5167C"/>
    <w:rsid w:val="00A5196E"/>
    <w:rsid w:val="00A51C6F"/>
    <w:rsid w:val="00A55A6E"/>
    <w:rsid w:val="00A64A49"/>
    <w:rsid w:val="00A650D4"/>
    <w:rsid w:val="00A7105B"/>
    <w:rsid w:val="00A80B02"/>
    <w:rsid w:val="00A80FB5"/>
    <w:rsid w:val="00A82B48"/>
    <w:rsid w:val="00A82EA2"/>
    <w:rsid w:val="00A85074"/>
    <w:rsid w:val="00A93F6C"/>
    <w:rsid w:val="00A966FC"/>
    <w:rsid w:val="00AA1F46"/>
    <w:rsid w:val="00AA3AE2"/>
    <w:rsid w:val="00AA66AD"/>
    <w:rsid w:val="00AB0543"/>
    <w:rsid w:val="00AB27D5"/>
    <w:rsid w:val="00AC2D41"/>
    <w:rsid w:val="00AC4C68"/>
    <w:rsid w:val="00AC72F6"/>
    <w:rsid w:val="00AD4B89"/>
    <w:rsid w:val="00AD6F8E"/>
    <w:rsid w:val="00AE49F6"/>
    <w:rsid w:val="00AE5DA4"/>
    <w:rsid w:val="00AE7DC0"/>
    <w:rsid w:val="00B00238"/>
    <w:rsid w:val="00B04015"/>
    <w:rsid w:val="00B0496E"/>
    <w:rsid w:val="00B22929"/>
    <w:rsid w:val="00B26624"/>
    <w:rsid w:val="00B32900"/>
    <w:rsid w:val="00B370F9"/>
    <w:rsid w:val="00B428A7"/>
    <w:rsid w:val="00B44E7A"/>
    <w:rsid w:val="00B46BDF"/>
    <w:rsid w:val="00B548AE"/>
    <w:rsid w:val="00B65FE0"/>
    <w:rsid w:val="00B7087C"/>
    <w:rsid w:val="00B72884"/>
    <w:rsid w:val="00B73BB8"/>
    <w:rsid w:val="00B77AC3"/>
    <w:rsid w:val="00B81245"/>
    <w:rsid w:val="00B81DC1"/>
    <w:rsid w:val="00B82444"/>
    <w:rsid w:val="00B83994"/>
    <w:rsid w:val="00B85DEC"/>
    <w:rsid w:val="00B87A57"/>
    <w:rsid w:val="00B91766"/>
    <w:rsid w:val="00B94643"/>
    <w:rsid w:val="00B94AC3"/>
    <w:rsid w:val="00B972D8"/>
    <w:rsid w:val="00BA196C"/>
    <w:rsid w:val="00BA2517"/>
    <w:rsid w:val="00BA2AAE"/>
    <w:rsid w:val="00BA5C42"/>
    <w:rsid w:val="00BB2641"/>
    <w:rsid w:val="00BD0EEB"/>
    <w:rsid w:val="00BD1C22"/>
    <w:rsid w:val="00BD424D"/>
    <w:rsid w:val="00BD7A13"/>
    <w:rsid w:val="00BE5AD4"/>
    <w:rsid w:val="00BE6E81"/>
    <w:rsid w:val="00BF4A2F"/>
    <w:rsid w:val="00C0146D"/>
    <w:rsid w:val="00C0610B"/>
    <w:rsid w:val="00C10005"/>
    <w:rsid w:val="00C13DB1"/>
    <w:rsid w:val="00C172A7"/>
    <w:rsid w:val="00C20C9B"/>
    <w:rsid w:val="00C21551"/>
    <w:rsid w:val="00C22F6C"/>
    <w:rsid w:val="00C23966"/>
    <w:rsid w:val="00C25D87"/>
    <w:rsid w:val="00C31DE1"/>
    <w:rsid w:val="00C342A7"/>
    <w:rsid w:val="00C355FB"/>
    <w:rsid w:val="00C3711B"/>
    <w:rsid w:val="00C376A1"/>
    <w:rsid w:val="00C400F6"/>
    <w:rsid w:val="00C43639"/>
    <w:rsid w:val="00C5218C"/>
    <w:rsid w:val="00C532E0"/>
    <w:rsid w:val="00C541A2"/>
    <w:rsid w:val="00C64114"/>
    <w:rsid w:val="00C66BE2"/>
    <w:rsid w:val="00C755AA"/>
    <w:rsid w:val="00C76E2E"/>
    <w:rsid w:val="00C859A9"/>
    <w:rsid w:val="00C87760"/>
    <w:rsid w:val="00C92656"/>
    <w:rsid w:val="00C92B29"/>
    <w:rsid w:val="00C97A91"/>
    <w:rsid w:val="00CA090E"/>
    <w:rsid w:val="00CA0B8B"/>
    <w:rsid w:val="00CA3C9F"/>
    <w:rsid w:val="00CA7A27"/>
    <w:rsid w:val="00CB048A"/>
    <w:rsid w:val="00CB5CB9"/>
    <w:rsid w:val="00CC0210"/>
    <w:rsid w:val="00CC10B9"/>
    <w:rsid w:val="00CC36A9"/>
    <w:rsid w:val="00CD3531"/>
    <w:rsid w:val="00CD7446"/>
    <w:rsid w:val="00CE32A0"/>
    <w:rsid w:val="00CE3F94"/>
    <w:rsid w:val="00CE5AB3"/>
    <w:rsid w:val="00CE676C"/>
    <w:rsid w:val="00CE6FE5"/>
    <w:rsid w:val="00CF0B4A"/>
    <w:rsid w:val="00CF0FE3"/>
    <w:rsid w:val="00CF2FE3"/>
    <w:rsid w:val="00CF6320"/>
    <w:rsid w:val="00D0433B"/>
    <w:rsid w:val="00D10E58"/>
    <w:rsid w:val="00D2040F"/>
    <w:rsid w:val="00D233A9"/>
    <w:rsid w:val="00D25420"/>
    <w:rsid w:val="00D27655"/>
    <w:rsid w:val="00D33BE5"/>
    <w:rsid w:val="00D36B9C"/>
    <w:rsid w:val="00D373AB"/>
    <w:rsid w:val="00D43ED3"/>
    <w:rsid w:val="00D44073"/>
    <w:rsid w:val="00D55E22"/>
    <w:rsid w:val="00D616D7"/>
    <w:rsid w:val="00D62A1F"/>
    <w:rsid w:val="00D633AA"/>
    <w:rsid w:val="00D63748"/>
    <w:rsid w:val="00D646C0"/>
    <w:rsid w:val="00D66F6D"/>
    <w:rsid w:val="00D67762"/>
    <w:rsid w:val="00D77F1A"/>
    <w:rsid w:val="00D93141"/>
    <w:rsid w:val="00DB1CA8"/>
    <w:rsid w:val="00DB1E5F"/>
    <w:rsid w:val="00DC3732"/>
    <w:rsid w:val="00DC756B"/>
    <w:rsid w:val="00DC7C6B"/>
    <w:rsid w:val="00DD2112"/>
    <w:rsid w:val="00DD2220"/>
    <w:rsid w:val="00DD2612"/>
    <w:rsid w:val="00DD4096"/>
    <w:rsid w:val="00DF0BCB"/>
    <w:rsid w:val="00DF707D"/>
    <w:rsid w:val="00DF75EE"/>
    <w:rsid w:val="00E00B05"/>
    <w:rsid w:val="00E00D3C"/>
    <w:rsid w:val="00E071A3"/>
    <w:rsid w:val="00E07D11"/>
    <w:rsid w:val="00E132AA"/>
    <w:rsid w:val="00E14E41"/>
    <w:rsid w:val="00E15A3F"/>
    <w:rsid w:val="00E17ED9"/>
    <w:rsid w:val="00E201EF"/>
    <w:rsid w:val="00E21D58"/>
    <w:rsid w:val="00E22AFD"/>
    <w:rsid w:val="00E30610"/>
    <w:rsid w:val="00E311F9"/>
    <w:rsid w:val="00E35F4D"/>
    <w:rsid w:val="00E45F19"/>
    <w:rsid w:val="00E526DA"/>
    <w:rsid w:val="00E54784"/>
    <w:rsid w:val="00E54984"/>
    <w:rsid w:val="00E56104"/>
    <w:rsid w:val="00E57091"/>
    <w:rsid w:val="00E60C62"/>
    <w:rsid w:val="00E6327C"/>
    <w:rsid w:val="00E64179"/>
    <w:rsid w:val="00E708EC"/>
    <w:rsid w:val="00E71123"/>
    <w:rsid w:val="00E7330D"/>
    <w:rsid w:val="00E7395C"/>
    <w:rsid w:val="00E73E9C"/>
    <w:rsid w:val="00E75879"/>
    <w:rsid w:val="00E75973"/>
    <w:rsid w:val="00E76DA7"/>
    <w:rsid w:val="00EA519B"/>
    <w:rsid w:val="00EB15E3"/>
    <w:rsid w:val="00EB1D47"/>
    <w:rsid w:val="00EB60CA"/>
    <w:rsid w:val="00EB621F"/>
    <w:rsid w:val="00EB6389"/>
    <w:rsid w:val="00EB7CEA"/>
    <w:rsid w:val="00EC1A85"/>
    <w:rsid w:val="00ED51DD"/>
    <w:rsid w:val="00ED5B1A"/>
    <w:rsid w:val="00ED70A3"/>
    <w:rsid w:val="00EE1BBB"/>
    <w:rsid w:val="00EE4BAE"/>
    <w:rsid w:val="00EF25A8"/>
    <w:rsid w:val="00EF2FE8"/>
    <w:rsid w:val="00EF49D7"/>
    <w:rsid w:val="00F02E75"/>
    <w:rsid w:val="00F0481C"/>
    <w:rsid w:val="00F10644"/>
    <w:rsid w:val="00F11733"/>
    <w:rsid w:val="00F120FB"/>
    <w:rsid w:val="00F20A47"/>
    <w:rsid w:val="00F2215C"/>
    <w:rsid w:val="00F24C30"/>
    <w:rsid w:val="00F24F88"/>
    <w:rsid w:val="00F36168"/>
    <w:rsid w:val="00F44F1F"/>
    <w:rsid w:val="00F52691"/>
    <w:rsid w:val="00F53227"/>
    <w:rsid w:val="00F5566E"/>
    <w:rsid w:val="00F57CC7"/>
    <w:rsid w:val="00F63E3B"/>
    <w:rsid w:val="00F645F9"/>
    <w:rsid w:val="00F6586F"/>
    <w:rsid w:val="00F66D8F"/>
    <w:rsid w:val="00F73948"/>
    <w:rsid w:val="00F75C95"/>
    <w:rsid w:val="00F7768A"/>
    <w:rsid w:val="00F826D0"/>
    <w:rsid w:val="00F83B59"/>
    <w:rsid w:val="00F83BE3"/>
    <w:rsid w:val="00F8505E"/>
    <w:rsid w:val="00F8549C"/>
    <w:rsid w:val="00F916A2"/>
    <w:rsid w:val="00FA1072"/>
    <w:rsid w:val="00FA420F"/>
    <w:rsid w:val="00FB09A6"/>
    <w:rsid w:val="00FB484F"/>
    <w:rsid w:val="00FC7866"/>
    <w:rsid w:val="00FC7D0B"/>
    <w:rsid w:val="00FD67D6"/>
    <w:rsid w:val="00FE02ED"/>
    <w:rsid w:val="00FE3C56"/>
    <w:rsid w:val="00FE741B"/>
    <w:rsid w:val="00FF01C3"/>
    <w:rsid w:val="00FF1202"/>
    <w:rsid w:val="00FF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B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83BE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83BE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83BE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83BE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83BE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83BE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83BE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83BE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rsid w:val="00F83BE3"/>
    <w:rPr>
      <w:b/>
      <w:color w:val="26282F"/>
    </w:rPr>
  </w:style>
  <w:style w:type="character" w:customStyle="1" w:styleId="a4">
    <w:name w:val="Гипертекстовая ссылка"/>
    <w:basedOn w:val="a3"/>
    <w:rsid w:val="00F83BE3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83BE3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83B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83BE3"/>
  </w:style>
  <w:style w:type="paragraph" w:customStyle="1" w:styleId="a8">
    <w:name w:val="Внимание: недобросовестность!"/>
    <w:basedOn w:val="a6"/>
    <w:next w:val="a"/>
    <w:uiPriority w:val="99"/>
    <w:rsid w:val="00F83BE3"/>
  </w:style>
  <w:style w:type="character" w:customStyle="1" w:styleId="a9">
    <w:name w:val="Выделение для Базового Поиска"/>
    <w:basedOn w:val="a3"/>
    <w:uiPriority w:val="99"/>
    <w:rsid w:val="00F83BE3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83BE3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83BE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83BE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83BE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F83BE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83BE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83BE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F83BE3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83BE3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F83BE3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83BE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83BE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83BE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83BE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83B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83BE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83BE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83BE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83BE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83BE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83BE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83BE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83BE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83BE3"/>
  </w:style>
  <w:style w:type="paragraph" w:customStyle="1" w:styleId="aff2">
    <w:name w:val="Моноширинный"/>
    <w:basedOn w:val="a"/>
    <w:next w:val="a"/>
    <w:uiPriority w:val="99"/>
    <w:rsid w:val="00F83BE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F83BE3"/>
    <w:rPr>
      <w:rFonts w:cs="Times New Roman"/>
      <w:b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F83BE3"/>
    <w:rPr>
      <w:rFonts w:cs="Times New Roman"/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83BE3"/>
    <w:pPr>
      <w:ind w:firstLine="118"/>
    </w:pPr>
  </w:style>
  <w:style w:type="paragraph" w:customStyle="1" w:styleId="aff6">
    <w:name w:val="Нормальный (таблица)"/>
    <w:basedOn w:val="a"/>
    <w:next w:val="a"/>
    <w:rsid w:val="00F83BE3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83BE3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83BE3"/>
    <w:pPr>
      <w:ind w:left="140"/>
    </w:pPr>
  </w:style>
  <w:style w:type="character" w:customStyle="1" w:styleId="aff9">
    <w:name w:val="Опечатки"/>
    <w:uiPriority w:val="99"/>
    <w:rsid w:val="00F83BE3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83BE3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83BE3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F83BE3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83BE3"/>
  </w:style>
  <w:style w:type="paragraph" w:customStyle="1" w:styleId="affe">
    <w:name w:val="Постоянная часть"/>
    <w:basedOn w:val="ac"/>
    <w:next w:val="a"/>
    <w:uiPriority w:val="99"/>
    <w:rsid w:val="00F83BE3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83BE3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83BE3"/>
  </w:style>
  <w:style w:type="paragraph" w:customStyle="1" w:styleId="afff1">
    <w:name w:val="Примечание."/>
    <w:basedOn w:val="a6"/>
    <w:next w:val="a"/>
    <w:uiPriority w:val="99"/>
    <w:rsid w:val="00F83BE3"/>
  </w:style>
  <w:style w:type="character" w:customStyle="1" w:styleId="afff2">
    <w:name w:val="Продолжение ссылки"/>
    <w:basedOn w:val="a4"/>
    <w:uiPriority w:val="99"/>
    <w:rsid w:val="00F83BE3"/>
    <w:rPr>
      <w:rFonts w:cs="Times New Roman"/>
      <w:b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F83BE3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F83BE3"/>
    <w:rPr>
      <w:rFonts w:cs="Times New Roman"/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F83BE3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83BE3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83BE3"/>
  </w:style>
  <w:style w:type="paragraph" w:customStyle="1" w:styleId="afff8">
    <w:name w:val="Текст в таблице"/>
    <w:basedOn w:val="aff6"/>
    <w:next w:val="a"/>
    <w:uiPriority w:val="99"/>
    <w:rsid w:val="00F83BE3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F83BE3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F83BE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F83BE3"/>
    <w:rPr>
      <w:rFonts w:cs="Times New Roman"/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F83BE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F83BE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3BE3"/>
    <w:pPr>
      <w:spacing w:before="300"/>
      <w:ind w:firstLine="0"/>
      <w:jc w:val="left"/>
    </w:pPr>
  </w:style>
  <w:style w:type="paragraph" w:customStyle="1" w:styleId="21">
    <w:name w:val="Основной текст с отступом 21"/>
    <w:basedOn w:val="a"/>
    <w:uiPriority w:val="99"/>
    <w:rsid w:val="00143F84"/>
    <w:pPr>
      <w:widowControl/>
      <w:suppressAutoHyphens/>
      <w:autoSpaceDE/>
      <w:autoSpaceDN/>
      <w:adjustRightInd/>
      <w:ind w:left="720" w:firstLine="0"/>
    </w:pPr>
    <w:rPr>
      <w:rFonts w:ascii="Times New Roman" w:hAnsi="Times New Roman" w:cs="Times New Roman"/>
      <w:sz w:val="28"/>
      <w:szCs w:val="20"/>
      <w:lang w:eastAsia="ar-SA"/>
    </w:rPr>
  </w:style>
  <w:style w:type="paragraph" w:styleId="22">
    <w:name w:val="Body Text Indent 2"/>
    <w:basedOn w:val="a"/>
    <w:link w:val="23"/>
    <w:uiPriority w:val="99"/>
    <w:rsid w:val="00143F84"/>
    <w:pPr>
      <w:widowControl/>
      <w:autoSpaceDE/>
      <w:autoSpaceDN/>
      <w:adjustRightInd/>
      <w:ind w:left="720" w:firstLine="0"/>
    </w:pPr>
    <w:rPr>
      <w:rFonts w:ascii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F83BE3"/>
    <w:rPr>
      <w:rFonts w:ascii="Arial" w:hAnsi="Arial" w:cs="Arial"/>
      <w:sz w:val="24"/>
      <w:szCs w:val="24"/>
    </w:rPr>
  </w:style>
  <w:style w:type="paragraph" w:customStyle="1" w:styleId="11">
    <w:name w:val="Знак Знак1 Знак"/>
    <w:basedOn w:val="a"/>
    <w:uiPriority w:val="99"/>
    <w:rsid w:val="008C5C02"/>
    <w:pPr>
      <w:autoSpaceDE/>
      <w:autoSpaceDN/>
      <w:spacing w:after="160" w:line="240" w:lineRule="exact"/>
      <w:ind w:firstLine="0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212">
    <w:name w:val="Заголовок №2 + 12"/>
    <w:aliases w:val="5 pt,Не полужирный,Интервал 0 pt"/>
    <w:uiPriority w:val="99"/>
    <w:rsid w:val="00FE3C56"/>
    <w:rPr>
      <w:b/>
      <w:spacing w:val="0"/>
      <w:sz w:val="25"/>
      <w:shd w:val="clear" w:color="auto" w:fill="FFFFFF"/>
    </w:rPr>
  </w:style>
  <w:style w:type="paragraph" w:styleId="afffe">
    <w:name w:val="Body Text"/>
    <w:basedOn w:val="a"/>
    <w:link w:val="affff"/>
    <w:uiPriority w:val="99"/>
    <w:rsid w:val="003828D7"/>
    <w:pPr>
      <w:spacing w:after="120"/>
    </w:pPr>
  </w:style>
  <w:style w:type="character" w:customStyle="1" w:styleId="affff">
    <w:name w:val="Основной текст Знак"/>
    <w:basedOn w:val="a0"/>
    <w:link w:val="afffe"/>
    <w:uiPriority w:val="99"/>
    <w:semiHidden/>
    <w:locked/>
    <w:rsid w:val="00F83BE3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04C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fff0">
    <w:name w:val="Body Text Indent"/>
    <w:basedOn w:val="a"/>
    <w:link w:val="affff1"/>
    <w:uiPriority w:val="99"/>
    <w:rsid w:val="001D5E9E"/>
    <w:pPr>
      <w:spacing w:after="120"/>
      <w:ind w:left="283"/>
    </w:pPr>
  </w:style>
  <w:style w:type="character" w:customStyle="1" w:styleId="affff1">
    <w:name w:val="Основной текст с отступом Знак"/>
    <w:basedOn w:val="a0"/>
    <w:link w:val="affff0"/>
    <w:uiPriority w:val="99"/>
    <w:semiHidden/>
    <w:locked/>
    <w:rsid w:val="00F83BE3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1D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D5E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24">
    <w:name w:val="Знак Знак2"/>
    <w:uiPriority w:val="99"/>
    <w:rsid w:val="001D5E9E"/>
    <w:rPr>
      <w:sz w:val="28"/>
    </w:rPr>
  </w:style>
  <w:style w:type="character" w:customStyle="1" w:styleId="FontStyle120">
    <w:name w:val="Font Style120"/>
    <w:uiPriority w:val="99"/>
    <w:rsid w:val="001D5E9E"/>
    <w:rPr>
      <w:rFonts w:ascii="Times New Roman" w:hAnsi="Times New Roman"/>
      <w:b/>
      <w:sz w:val="24"/>
    </w:rPr>
  </w:style>
  <w:style w:type="character" w:customStyle="1" w:styleId="FontStyle153">
    <w:name w:val="Font Style153"/>
    <w:uiPriority w:val="99"/>
    <w:rsid w:val="001D5E9E"/>
    <w:rPr>
      <w:rFonts w:ascii="Times New Roman" w:hAnsi="Times New Roman"/>
      <w:spacing w:val="10"/>
      <w:sz w:val="24"/>
    </w:rPr>
  </w:style>
  <w:style w:type="paragraph" w:customStyle="1" w:styleId="Style31">
    <w:name w:val="Style31"/>
    <w:basedOn w:val="a"/>
    <w:uiPriority w:val="99"/>
    <w:rsid w:val="001D5E9E"/>
    <w:pPr>
      <w:spacing w:line="329" w:lineRule="exact"/>
      <w:ind w:firstLine="634"/>
    </w:pPr>
    <w:rPr>
      <w:rFonts w:ascii="Times New Roman" w:hAnsi="Times New Roman" w:cs="Times New Roman"/>
    </w:rPr>
  </w:style>
  <w:style w:type="character" w:customStyle="1" w:styleId="210">
    <w:name w:val="Знак Знак21"/>
    <w:basedOn w:val="a0"/>
    <w:uiPriority w:val="99"/>
    <w:rsid w:val="00E15A3F"/>
    <w:rPr>
      <w:rFonts w:cs="Times New Roman"/>
      <w:sz w:val="28"/>
    </w:rPr>
  </w:style>
  <w:style w:type="paragraph" w:customStyle="1" w:styleId="Style16">
    <w:name w:val="Style16"/>
    <w:basedOn w:val="a"/>
    <w:uiPriority w:val="99"/>
    <w:rsid w:val="00A01E7D"/>
    <w:pPr>
      <w:spacing w:line="329" w:lineRule="exact"/>
      <w:ind w:firstLine="0"/>
    </w:pPr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6343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fff2">
    <w:name w:val="Основной текст_"/>
    <w:basedOn w:val="a0"/>
    <w:link w:val="12"/>
    <w:uiPriority w:val="99"/>
    <w:locked/>
    <w:rsid w:val="00634394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ffff2"/>
    <w:uiPriority w:val="99"/>
    <w:rsid w:val="00634394"/>
    <w:pPr>
      <w:shd w:val="clear" w:color="auto" w:fill="FFFFFF"/>
      <w:autoSpaceDE/>
      <w:autoSpaceDN/>
      <w:adjustRightInd/>
      <w:spacing w:after="180" w:line="235" w:lineRule="exact"/>
      <w:ind w:firstLine="0"/>
      <w:jc w:val="left"/>
    </w:pPr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table" w:styleId="affff3">
    <w:name w:val="Table Grid"/>
    <w:basedOn w:val="a1"/>
    <w:uiPriority w:val="99"/>
    <w:locked/>
    <w:rsid w:val="00A01E5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4">
    <w:name w:val="Содержимое таблицы"/>
    <w:basedOn w:val="a"/>
    <w:uiPriority w:val="99"/>
    <w:rsid w:val="00A01E5E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uiPriority w:val="99"/>
    <w:rsid w:val="00612AEB"/>
  </w:style>
  <w:style w:type="character" w:styleId="affff5">
    <w:name w:val="Hyperlink"/>
    <w:basedOn w:val="a0"/>
    <w:uiPriority w:val="99"/>
    <w:rsid w:val="00612AEB"/>
    <w:rPr>
      <w:rFonts w:cs="Times New Roman"/>
      <w:color w:val="0000FF"/>
      <w:u w:val="single"/>
    </w:rPr>
  </w:style>
  <w:style w:type="paragraph" w:styleId="affff6">
    <w:name w:val="List Paragraph"/>
    <w:basedOn w:val="a"/>
    <w:uiPriority w:val="99"/>
    <w:qFormat/>
    <w:rsid w:val="00612AEB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9">
    <w:name w:val="Знак Знак9"/>
    <w:uiPriority w:val="99"/>
    <w:rsid w:val="00612AEB"/>
    <w:rPr>
      <w:rFonts w:ascii="Times New Roman" w:hAnsi="Times New Roman"/>
      <w:b/>
      <w:kern w:val="36"/>
      <w:sz w:val="48"/>
      <w:lang w:eastAsia="ru-RU"/>
    </w:rPr>
  </w:style>
  <w:style w:type="character" w:customStyle="1" w:styleId="8">
    <w:name w:val="Знак Знак8"/>
    <w:uiPriority w:val="99"/>
    <w:rsid w:val="00612AEB"/>
    <w:rPr>
      <w:rFonts w:ascii="Times New Roman" w:hAnsi="Times New Roman"/>
      <w:b/>
      <w:sz w:val="36"/>
      <w:lang w:eastAsia="ru-RU"/>
    </w:rPr>
  </w:style>
  <w:style w:type="character" w:customStyle="1" w:styleId="7">
    <w:name w:val="Знак Знак7"/>
    <w:uiPriority w:val="99"/>
    <w:rsid w:val="00612AEB"/>
    <w:rPr>
      <w:rFonts w:ascii="Times New Roman" w:hAnsi="Times New Roman"/>
      <w:b/>
      <w:sz w:val="27"/>
      <w:lang w:eastAsia="ru-RU"/>
    </w:rPr>
  </w:style>
  <w:style w:type="character" w:customStyle="1" w:styleId="6">
    <w:name w:val="Знак Знак6"/>
    <w:uiPriority w:val="99"/>
    <w:rsid w:val="00612AEB"/>
    <w:rPr>
      <w:rFonts w:ascii="Times New Roman" w:hAnsi="Times New Roman"/>
      <w:b/>
      <w:sz w:val="24"/>
      <w:lang w:eastAsia="ru-RU"/>
    </w:rPr>
  </w:style>
  <w:style w:type="paragraph" w:styleId="affff7">
    <w:name w:val="header"/>
    <w:basedOn w:val="a"/>
    <w:link w:val="affff8"/>
    <w:uiPriority w:val="99"/>
    <w:rsid w:val="00612AEB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fff8">
    <w:name w:val="Верхний колонтитул Знак"/>
    <w:basedOn w:val="a0"/>
    <w:link w:val="affff7"/>
    <w:uiPriority w:val="99"/>
    <w:locked/>
    <w:rsid w:val="00612AEB"/>
    <w:rPr>
      <w:rFonts w:ascii="Calibri" w:hAnsi="Calibri"/>
      <w:sz w:val="22"/>
      <w:lang w:eastAsia="en-US"/>
    </w:rPr>
  </w:style>
  <w:style w:type="paragraph" w:styleId="affff9">
    <w:name w:val="footer"/>
    <w:basedOn w:val="a"/>
    <w:link w:val="affffa"/>
    <w:uiPriority w:val="99"/>
    <w:rsid w:val="00612AEB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fffa">
    <w:name w:val="Нижний колонтитул Знак"/>
    <w:basedOn w:val="a0"/>
    <w:link w:val="affff9"/>
    <w:uiPriority w:val="99"/>
    <w:locked/>
    <w:rsid w:val="00612AEB"/>
    <w:rPr>
      <w:rFonts w:ascii="Calibri" w:hAnsi="Calibri"/>
      <w:sz w:val="22"/>
      <w:lang w:eastAsia="en-US"/>
    </w:rPr>
  </w:style>
  <w:style w:type="paragraph" w:styleId="affffb">
    <w:name w:val="Balloon Text"/>
    <w:basedOn w:val="a"/>
    <w:link w:val="affffc"/>
    <w:uiPriority w:val="99"/>
    <w:semiHidden/>
    <w:rsid w:val="00612AEB"/>
    <w:pPr>
      <w:widowControl/>
      <w:autoSpaceDE/>
      <w:autoSpaceDN/>
      <w:adjustRightInd/>
      <w:ind w:firstLine="0"/>
      <w:jc w:val="left"/>
    </w:pPr>
    <w:rPr>
      <w:rFonts w:ascii="Tahoma" w:hAnsi="Tahoma" w:cs="Times New Roman"/>
      <w:sz w:val="16"/>
      <w:szCs w:val="16"/>
      <w:lang w:eastAsia="en-US"/>
    </w:rPr>
  </w:style>
  <w:style w:type="character" w:customStyle="1" w:styleId="affffc">
    <w:name w:val="Текст выноски Знак"/>
    <w:basedOn w:val="a0"/>
    <w:link w:val="affffb"/>
    <w:uiPriority w:val="99"/>
    <w:semiHidden/>
    <w:locked/>
    <w:rsid w:val="00612AEB"/>
    <w:rPr>
      <w:rFonts w:ascii="Tahoma" w:hAnsi="Tahoma"/>
      <w:sz w:val="16"/>
      <w:lang w:eastAsia="en-US"/>
    </w:rPr>
  </w:style>
  <w:style w:type="paragraph" w:styleId="affffd">
    <w:name w:val="annotation text"/>
    <w:basedOn w:val="a"/>
    <w:link w:val="affffe"/>
    <w:uiPriority w:val="99"/>
    <w:rsid w:val="00612AEB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ffffe">
    <w:name w:val="Текст примечания Знак"/>
    <w:basedOn w:val="a0"/>
    <w:link w:val="affffd"/>
    <w:uiPriority w:val="99"/>
    <w:locked/>
    <w:rsid w:val="00612AEB"/>
    <w:rPr>
      <w:rFonts w:ascii="Calibri" w:hAnsi="Calibri"/>
      <w:lang w:eastAsia="en-US"/>
    </w:rPr>
  </w:style>
  <w:style w:type="paragraph" w:styleId="afffff">
    <w:name w:val="annotation subject"/>
    <w:basedOn w:val="affffd"/>
    <w:next w:val="affffd"/>
    <w:link w:val="afffff0"/>
    <w:uiPriority w:val="99"/>
    <w:semiHidden/>
    <w:rsid w:val="00612AEB"/>
    <w:rPr>
      <w:b/>
      <w:bCs/>
    </w:rPr>
  </w:style>
  <w:style w:type="character" w:customStyle="1" w:styleId="afffff0">
    <w:name w:val="Тема примечания Знак"/>
    <w:basedOn w:val="affffe"/>
    <w:link w:val="afffff"/>
    <w:uiPriority w:val="99"/>
    <w:semiHidden/>
    <w:locked/>
    <w:rsid w:val="00612AEB"/>
    <w:rPr>
      <w:rFonts w:ascii="Calibri" w:hAnsi="Calibri"/>
      <w:b/>
      <w:lang w:eastAsia="en-US"/>
    </w:rPr>
  </w:style>
  <w:style w:type="paragraph" w:customStyle="1" w:styleId="ConsTitle">
    <w:name w:val="ConsTitle"/>
    <w:uiPriority w:val="99"/>
    <w:rsid w:val="00612A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612AE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noProof/>
      <w:sz w:val="20"/>
      <w:szCs w:val="20"/>
    </w:rPr>
  </w:style>
  <w:style w:type="paragraph" w:styleId="31">
    <w:name w:val="Body Text Indent 3"/>
    <w:basedOn w:val="a"/>
    <w:link w:val="32"/>
    <w:uiPriority w:val="99"/>
    <w:rsid w:val="00612AE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12AEB"/>
    <w:rPr>
      <w:sz w:val="16"/>
      <w:lang w:val="en-US" w:eastAsia="en-US"/>
    </w:rPr>
  </w:style>
  <w:style w:type="paragraph" w:styleId="afffff1">
    <w:name w:val="No Spacing"/>
    <w:uiPriority w:val="99"/>
    <w:qFormat/>
    <w:rsid w:val="00AE7DC0"/>
    <w:pPr>
      <w:spacing w:after="0" w:line="240" w:lineRule="auto"/>
    </w:pPr>
    <w:rPr>
      <w:rFonts w:cs="Times New Roman"/>
      <w:lang w:eastAsia="en-US"/>
    </w:rPr>
  </w:style>
  <w:style w:type="paragraph" w:customStyle="1" w:styleId="ConsNormal">
    <w:name w:val="ConsNormal"/>
    <w:uiPriority w:val="99"/>
    <w:rsid w:val="00AE7DC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customStyle="1" w:styleId="320">
    <w:name w:val="Знак Знак32"/>
    <w:basedOn w:val="a0"/>
    <w:uiPriority w:val="99"/>
    <w:rsid w:val="00860D4C"/>
    <w:rPr>
      <w:rFonts w:cs="Times New Roman"/>
      <w:sz w:val="28"/>
      <w:lang w:val="ru-RU" w:eastAsia="ru-RU" w:bidi="ar-SA"/>
    </w:rPr>
  </w:style>
  <w:style w:type="character" w:customStyle="1" w:styleId="BodyTextIndent2Char">
    <w:name w:val="Body Text Indent 2 Char"/>
    <w:basedOn w:val="a0"/>
    <w:uiPriority w:val="99"/>
    <w:locked/>
    <w:rsid w:val="009647EB"/>
    <w:rPr>
      <w:rFonts w:cs="Times New Roman"/>
      <w:sz w:val="28"/>
      <w:lang w:val="ru-RU" w:eastAsia="ru-RU" w:bidi="ar-SA"/>
    </w:rPr>
  </w:style>
  <w:style w:type="paragraph" w:styleId="afffff2">
    <w:name w:val="Title"/>
    <w:basedOn w:val="a"/>
    <w:link w:val="afffff3"/>
    <w:uiPriority w:val="99"/>
    <w:qFormat/>
    <w:locked/>
    <w:rsid w:val="009647EB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ffff3">
    <w:name w:val="Название Знак"/>
    <w:basedOn w:val="a0"/>
    <w:link w:val="afffff2"/>
    <w:uiPriority w:val="99"/>
    <w:locked/>
    <w:rsid w:val="009647EB"/>
    <w:rPr>
      <w:rFonts w:cs="Times New Roman"/>
      <w:b/>
      <w:sz w:val="28"/>
      <w:lang w:val="ru-RU" w:eastAsia="ru-RU" w:bidi="ar-SA"/>
    </w:rPr>
  </w:style>
  <w:style w:type="paragraph" w:customStyle="1" w:styleId="ConsPlusTitle">
    <w:name w:val="ConsPlusTitle"/>
    <w:uiPriority w:val="99"/>
    <w:rsid w:val="009647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9647E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ahoma"/>
      <w:sz w:val="20"/>
      <w:szCs w:val="20"/>
      <w:lang w:eastAsia="ar-SA"/>
    </w:rPr>
  </w:style>
  <w:style w:type="character" w:customStyle="1" w:styleId="110">
    <w:name w:val="Знак Знак11"/>
    <w:basedOn w:val="a0"/>
    <w:uiPriority w:val="99"/>
    <w:rsid w:val="00794A3B"/>
    <w:rPr>
      <w:rFonts w:cs="Times New Roman"/>
      <w:sz w:val="28"/>
    </w:rPr>
  </w:style>
  <w:style w:type="paragraph" w:customStyle="1" w:styleId="310">
    <w:name w:val="Основной текст 31"/>
    <w:basedOn w:val="a"/>
    <w:uiPriority w:val="99"/>
    <w:rsid w:val="00927F2C"/>
    <w:pPr>
      <w:widowControl/>
      <w:tabs>
        <w:tab w:val="left" w:pos="2660"/>
      </w:tabs>
      <w:suppressAutoHyphens/>
      <w:autoSpaceDE/>
      <w:autoSpaceDN/>
      <w:adjustRightInd/>
      <w:ind w:firstLine="0"/>
    </w:pPr>
    <w:rPr>
      <w:rFonts w:ascii="Times New Roman" w:hAnsi="Times New Roman" w:cs="Times New Roman"/>
      <w:sz w:val="28"/>
      <w:szCs w:val="20"/>
    </w:rPr>
  </w:style>
  <w:style w:type="paragraph" w:customStyle="1" w:styleId="afffff4">
    <w:name w:val="Знак"/>
    <w:basedOn w:val="a"/>
    <w:uiPriority w:val="99"/>
    <w:rsid w:val="00FF1202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8892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73545-9BE7-48B6-83AE-B0463D4C2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13</Pages>
  <Words>2064</Words>
  <Characters>17380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НПП "Гарант-Сервис"</Company>
  <LinksUpToDate>false</LinksUpToDate>
  <CharactersWithSpaces>19406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lastModifiedBy>Matyshova</cp:lastModifiedBy>
  <cp:revision>33</cp:revision>
  <cp:lastPrinted>2014-09-18T11:44:00Z</cp:lastPrinted>
  <dcterms:created xsi:type="dcterms:W3CDTF">2014-09-16T12:42:00Z</dcterms:created>
  <dcterms:modified xsi:type="dcterms:W3CDTF">2014-10-03T11:46:00Z</dcterms:modified>
</cp:coreProperties>
</file>